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F621" w14:textId="77777777" w:rsidR="00134507" w:rsidRPr="003947FC" w:rsidRDefault="00134507" w:rsidP="00D83EA9">
      <w:pPr>
        <w:pStyle w:val="Tytu"/>
        <w:tabs>
          <w:tab w:val="left" w:pos="3420"/>
          <w:tab w:val="center" w:pos="4251"/>
        </w:tabs>
        <w:spacing w:line="276" w:lineRule="auto"/>
        <w:rPr>
          <w:sz w:val="24"/>
          <w:szCs w:val="24"/>
        </w:rPr>
      </w:pPr>
      <w:r w:rsidRPr="003947FC">
        <w:rPr>
          <w:sz w:val="24"/>
          <w:szCs w:val="24"/>
        </w:rPr>
        <w:t>„OGIŃSKI”</w:t>
      </w:r>
    </w:p>
    <w:p w14:paraId="5E860E07" w14:textId="77777777" w:rsidR="00134507" w:rsidRPr="003947FC" w:rsidRDefault="00134507" w:rsidP="00D83EA9">
      <w:pPr>
        <w:pStyle w:val="Podtytu"/>
        <w:spacing w:line="276" w:lineRule="auto"/>
        <w:rPr>
          <w:b w:val="0"/>
          <w:bCs/>
          <w:sz w:val="24"/>
          <w:szCs w:val="24"/>
        </w:rPr>
      </w:pPr>
      <w:r w:rsidRPr="003947FC">
        <w:rPr>
          <w:sz w:val="24"/>
          <w:szCs w:val="24"/>
        </w:rPr>
        <w:t>BIURO PROJEKTOWO – TECHNICZNE</w:t>
      </w:r>
    </w:p>
    <w:p w14:paraId="57D50BAB" w14:textId="58184745" w:rsidR="00134507" w:rsidRPr="003947FC" w:rsidRDefault="00134507" w:rsidP="00D83EA9">
      <w:pPr>
        <w:spacing w:line="276" w:lineRule="auto"/>
        <w:jc w:val="center"/>
        <w:rPr>
          <w:bCs/>
          <w:szCs w:val="24"/>
        </w:rPr>
      </w:pPr>
      <w:r w:rsidRPr="003947FC">
        <w:rPr>
          <w:bCs/>
          <w:szCs w:val="24"/>
        </w:rPr>
        <w:t>26 – 600 Radom ul. Natolińska 22/1 tel. 604 941 291</w:t>
      </w:r>
    </w:p>
    <w:p w14:paraId="232D72E5" w14:textId="4658DF24" w:rsidR="00134507" w:rsidRPr="003947FC" w:rsidRDefault="00134507" w:rsidP="00D83EA9">
      <w:pPr>
        <w:spacing w:line="276" w:lineRule="auto"/>
        <w:jc w:val="center"/>
        <w:rPr>
          <w:bCs/>
          <w:szCs w:val="24"/>
        </w:rPr>
      </w:pPr>
      <w:r w:rsidRPr="003947FC">
        <w:rPr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7603D" wp14:editId="60B0E547">
                <wp:simplePos x="0" y="0"/>
                <wp:positionH relativeFrom="column">
                  <wp:posOffset>-561264</wp:posOffset>
                </wp:positionH>
                <wp:positionV relativeFrom="paragraph">
                  <wp:posOffset>246361</wp:posOffset>
                </wp:positionV>
                <wp:extent cx="6858000" cy="0"/>
                <wp:effectExtent l="5080" t="11430" r="13970" b="762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08385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pt,19.4pt" to="495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"/>
            </w:pict>
          </mc:Fallback>
        </mc:AlternateContent>
      </w:r>
      <w:r w:rsidRPr="003947FC">
        <w:rPr>
          <w:bCs/>
          <w:szCs w:val="24"/>
        </w:rPr>
        <w:t>e-mail:</w:t>
      </w:r>
      <w:r w:rsidR="003947FC">
        <w:rPr>
          <w:bCs/>
          <w:szCs w:val="24"/>
        </w:rPr>
        <w:t xml:space="preserve"> </w:t>
      </w:r>
      <w:r w:rsidRPr="003947FC">
        <w:rPr>
          <w:bCs/>
          <w:szCs w:val="24"/>
        </w:rPr>
        <w:t>jozefoginski@wp.pl</w:t>
      </w:r>
    </w:p>
    <w:p w14:paraId="4BD60BB7" w14:textId="16CDA3A2" w:rsidR="006A7287" w:rsidRDefault="00707E73" w:rsidP="00B52199">
      <w:pPr>
        <w:spacing w:line="360" w:lineRule="auto"/>
        <w:jc w:val="center"/>
        <w:rPr>
          <w:b/>
          <w:bCs/>
          <w:sz w:val="32"/>
          <w:szCs w:val="32"/>
        </w:rPr>
      </w:pPr>
      <w:r w:rsidRPr="0071314B">
        <w:rPr>
          <w:b/>
          <w:bCs/>
          <w:sz w:val="32"/>
          <w:szCs w:val="32"/>
        </w:rPr>
        <w:t xml:space="preserve"> </w:t>
      </w:r>
    </w:p>
    <w:p w14:paraId="4E4A28D4" w14:textId="77777777" w:rsidR="00B52199" w:rsidRDefault="00B5219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29A5AEA8" w14:textId="77777777" w:rsidR="00D83EA9" w:rsidRDefault="00D83EA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59AA84D6" w14:textId="77777777" w:rsidR="00D83EA9" w:rsidRDefault="00D83EA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6CC01C62" w14:textId="77777777" w:rsidR="00D83EA9" w:rsidRDefault="00D83EA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70DEA62B" w14:textId="77777777" w:rsidR="00D83EA9" w:rsidRDefault="00D83EA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71FF391C" w14:textId="77777777" w:rsidR="00D83EA9" w:rsidRPr="00B52199" w:rsidRDefault="00D83EA9" w:rsidP="00B52199">
      <w:pPr>
        <w:spacing w:line="360" w:lineRule="auto"/>
        <w:jc w:val="center"/>
        <w:rPr>
          <w:b/>
          <w:bCs/>
          <w:sz w:val="32"/>
          <w:szCs w:val="32"/>
        </w:rPr>
      </w:pPr>
    </w:p>
    <w:p w14:paraId="7C453D27" w14:textId="77777777" w:rsidR="003544B3" w:rsidRDefault="0031316C" w:rsidP="00D83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 w:rsidRPr="0031316C">
        <w:rPr>
          <w:rFonts w:eastAsia="Times New Roman"/>
          <w:b/>
          <w:bCs/>
          <w:color w:val="000000"/>
          <w:sz w:val="32"/>
          <w:szCs w:val="32"/>
        </w:rPr>
        <w:t>Dokumentacja</w:t>
      </w:r>
      <w:r w:rsidRPr="00E85F75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Pr="0031316C">
        <w:rPr>
          <w:rFonts w:eastAsia="Times New Roman"/>
          <w:b/>
          <w:bCs/>
          <w:color w:val="000000"/>
          <w:sz w:val="32"/>
          <w:szCs w:val="32"/>
        </w:rPr>
        <w:t xml:space="preserve">techniczna </w:t>
      </w:r>
    </w:p>
    <w:p w14:paraId="69995CD0" w14:textId="6350AE33" w:rsidR="0020755C" w:rsidRDefault="003544B3" w:rsidP="00D83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 xml:space="preserve">na: </w:t>
      </w:r>
      <w:r w:rsidR="00B250A2">
        <w:rPr>
          <w:rFonts w:eastAsia="Times New Roman"/>
          <w:b/>
          <w:bCs/>
          <w:color w:val="000000"/>
          <w:sz w:val="32"/>
          <w:szCs w:val="32"/>
        </w:rPr>
        <w:t>,,</w:t>
      </w:r>
      <w:r w:rsidR="007777FB">
        <w:rPr>
          <w:rFonts w:eastAsia="Times New Roman"/>
          <w:b/>
          <w:bCs/>
          <w:color w:val="000000"/>
          <w:sz w:val="32"/>
          <w:szCs w:val="32"/>
        </w:rPr>
        <w:t xml:space="preserve">Odbudowa </w:t>
      </w:r>
      <w:r w:rsidR="00952D15">
        <w:rPr>
          <w:rFonts w:eastAsia="Times New Roman"/>
          <w:b/>
          <w:bCs/>
          <w:color w:val="000000"/>
          <w:sz w:val="32"/>
          <w:szCs w:val="32"/>
        </w:rPr>
        <w:t xml:space="preserve">zbiornika </w:t>
      </w:r>
      <w:r w:rsidR="00EF1E84">
        <w:rPr>
          <w:rFonts w:eastAsia="Times New Roman"/>
          <w:b/>
          <w:bCs/>
          <w:color w:val="000000"/>
          <w:sz w:val="32"/>
          <w:szCs w:val="32"/>
        </w:rPr>
        <w:t>wodnego</w:t>
      </w:r>
      <w:r w:rsidR="00D83EA9">
        <w:rPr>
          <w:rFonts w:eastAsia="Times New Roman"/>
          <w:b/>
          <w:bCs/>
          <w:color w:val="000000"/>
          <w:sz w:val="32"/>
          <w:szCs w:val="32"/>
        </w:rPr>
        <w:t xml:space="preserve"> (stawu)</w:t>
      </w:r>
    </w:p>
    <w:p w14:paraId="5FDFB349" w14:textId="18F10689" w:rsidR="0031316C" w:rsidRPr="0031316C" w:rsidRDefault="00952D15" w:rsidP="00D83E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 xml:space="preserve">w miejscowości </w:t>
      </w:r>
      <w:r w:rsidR="008420AB">
        <w:rPr>
          <w:rFonts w:eastAsia="Times New Roman"/>
          <w:b/>
          <w:bCs/>
          <w:color w:val="000000"/>
          <w:sz w:val="32"/>
          <w:szCs w:val="32"/>
        </w:rPr>
        <w:t>Rusinów</w:t>
      </w:r>
      <w:r w:rsidR="002E7CEB">
        <w:rPr>
          <w:rFonts w:eastAsia="Times New Roman"/>
          <w:b/>
          <w:bCs/>
          <w:color w:val="000000"/>
          <w:sz w:val="32"/>
          <w:szCs w:val="32"/>
        </w:rPr>
        <w:t xml:space="preserve"> gm. </w:t>
      </w:r>
      <w:r w:rsidR="008420AB">
        <w:rPr>
          <w:rFonts w:eastAsia="Times New Roman"/>
          <w:b/>
          <w:bCs/>
          <w:color w:val="000000"/>
          <w:sz w:val="32"/>
          <w:szCs w:val="32"/>
        </w:rPr>
        <w:t>Borkowice</w:t>
      </w:r>
      <w:r w:rsidR="0031316C" w:rsidRPr="0031316C">
        <w:rPr>
          <w:rFonts w:eastAsia="Times New Roman"/>
          <w:b/>
          <w:bCs/>
          <w:color w:val="000000"/>
          <w:sz w:val="32"/>
          <w:szCs w:val="32"/>
        </w:rPr>
        <w:t>".</w:t>
      </w:r>
    </w:p>
    <w:p w14:paraId="261916CE" w14:textId="77777777" w:rsidR="008F7281" w:rsidRDefault="008F7281">
      <w:pPr>
        <w:spacing w:line="360" w:lineRule="auto"/>
        <w:jc w:val="both"/>
        <w:rPr>
          <w:sz w:val="26"/>
          <w:szCs w:val="26"/>
        </w:rPr>
      </w:pPr>
    </w:p>
    <w:p w14:paraId="2A6A47CB" w14:textId="77777777" w:rsidR="00B52199" w:rsidRDefault="00B52199">
      <w:pPr>
        <w:spacing w:line="360" w:lineRule="auto"/>
        <w:jc w:val="both"/>
        <w:rPr>
          <w:sz w:val="26"/>
          <w:szCs w:val="26"/>
        </w:rPr>
      </w:pPr>
    </w:p>
    <w:p w14:paraId="50B43A3A" w14:textId="77777777" w:rsidR="00D83EA9" w:rsidRDefault="00D83EA9">
      <w:pPr>
        <w:spacing w:line="360" w:lineRule="auto"/>
        <w:jc w:val="both"/>
        <w:rPr>
          <w:sz w:val="26"/>
          <w:szCs w:val="26"/>
        </w:rPr>
      </w:pPr>
    </w:p>
    <w:p w14:paraId="05A9BE36" w14:textId="0ED23332" w:rsidR="00EF1E84" w:rsidRDefault="008F7281" w:rsidP="00D83EA9">
      <w:pPr>
        <w:overflowPunct w:val="0"/>
        <w:spacing w:line="360" w:lineRule="auto"/>
        <w:jc w:val="both"/>
        <w:rPr>
          <w:rFonts w:eastAsia="NSimSun"/>
          <w:b/>
          <w:kern w:val="2"/>
          <w:sz w:val="28"/>
          <w:szCs w:val="28"/>
          <w:lang w:eastAsia="en-US" w:bidi="hi-IN"/>
        </w:rPr>
      </w:pPr>
      <w:r w:rsidRPr="00D83EA9">
        <w:rPr>
          <w:b/>
          <w:bCs/>
          <w:sz w:val="28"/>
          <w:szCs w:val="28"/>
        </w:rPr>
        <w:t xml:space="preserve">Inwestor: </w:t>
      </w:r>
      <w:r w:rsidR="0071314B" w:rsidRPr="00D83EA9">
        <w:rPr>
          <w:b/>
          <w:bCs/>
          <w:sz w:val="28"/>
          <w:szCs w:val="28"/>
        </w:rPr>
        <w:t xml:space="preserve">  </w:t>
      </w:r>
      <w:r w:rsidR="00134507" w:rsidRPr="00D83EA9">
        <w:rPr>
          <w:b/>
          <w:bCs/>
          <w:sz w:val="28"/>
          <w:szCs w:val="28"/>
        </w:rPr>
        <w:t xml:space="preserve"> </w:t>
      </w:r>
      <w:r w:rsidR="00EF1E84" w:rsidRPr="00D83EA9">
        <w:rPr>
          <w:rFonts w:eastAsia="NSimSun"/>
          <w:b/>
          <w:kern w:val="2"/>
          <w:sz w:val="28"/>
          <w:szCs w:val="28"/>
          <w:lang w:eastAsia="en-US" w:bidi="hi-IN"/>
        </w:rPr>
        <w:t>G</w:t>
      </w:r>
      <w:r w:rsidR="00D83EA9">
        <w:rPr>
          <w:rFonts w:eastAsia="NSimSun"/>
          <w:b/>
          <w:kern w:val="2"/>
          <w:sz w:val="28"/>
          <w:szCs w:val="28"/>
          <w:lang w:eastAsia="en-US" w:bidi="hi-IN"/>
        </w:rPr>
        <w:t>mina</w:t>
      </w:r>
      <w:r w:rsidR="00EF1E84" w:rsidRPr="00D83EA9">
        <w:rPr>
          <w:rFonts w:eastAsia="NSimSun"/>
          <w:b/>
          <w:kern w:val="2"/>
          <w:sz w:val="28"/>
          <w:szCs w:val="28"/>
          <w:lang w:eastAsia="en-US" w:bidi="hi-IN"/>
        </w:rPr>
        <w:t xml:space="preserve"> </w:t>
      </w:r>
      <w:r w:rsidR="008420AB" w:rsidRPr="00D83EA9">
        <w:rPr>
          <w:rFonts w:eastAsia="NSimSun"/>
          <w:b/>
          <w:kern w:val="2"/>
          <w:sz w:val="28"/>
          <w:szCs w:val="28"/>
          <w:lang w:eastAsia="en-US" w:bidi="hi-IN"/>
        </w:rPr>
        <w:t>Borkowice</w:t>
      </w:r>
    </w:p>
    <w:p w14:paraId="5614A699" w14:textId="620C37AF" w:rsidR="00D83EA9" w:rsidRPr="00D83EA9" w:rsidRDefault="00D83EA9" w:rsidP="00D83EA9">
      <w:pPr>
        <w:overflowPunct w:val="0"/>
        <w:spacing w:line="360" w:lineRule="auto"/>
        <w:ind w:firstLine="709"/>
        <w:jc w:val="both"/>
        <w:rPr>
          <w:rFonts w:eastAsia="NSimSun"/>
          <w:b/>
          <w:kern w:val="2"/>
          <w:sz w:val="28"/>
          <w:szCs w:val="28"/>
          <w:lang w:eastAsia="en-US" w:bidi="hi-IN"/>
        </w:rPr>
      </w:pP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         </w:t>
      </w:r>
      <w:r w:rsidRPr="00D83EA9">
        <w:rPr>
          <w:rFonts w:eastAsia="Calibri"/>
          <w:b/>
          <w:sz w:val="28"/>
          <w:szCs w:val="28"/>
          <w:shd w:val="clear" w:color="auto" w:fill="FFFFFF"/>
          <w:lang w:eastAsia="en-US"/>
        </w:rPr>
        <w:t>ul. Ogrodowa 8</w:t>
      </w:r>
    </w:p>
    <w:p w14:paraId="68BBF822" w14:textId="3A3F9DA6" w:rsidR="001A02EE" w:rsidRPr="00D83EA9" w:rsidRDefault="00EF1E84" w:rsidP="00D83EA9">
      <w:pPr>
        <w:widowControl/>
        <w:suppressAutoHyphens w:val="0"/>
        <w:overflowPunct w:val="0"/>
        <w:spacing w:line="360" w:lineRule="auto"/>
        <w:ind w:left="708" w:firstLine="708"/>
        <w:jc w:val="both"/>
        <w:rPr>
          <w:rFonts w:eastAsia="Calibri"/>
          <w:b/>
          <w:kern w:val="2"/>
          <w:sz w:val="28"/>
          <w:szCs w:val="28"/>
          <w:shd w:val="clear" w:color="auto" w:fill="FFFFFF"/>
          <w:lang w:eastAsia="en-US"/>
        </w:rPr>
      </w:pPr>
      <w:r w:rsidRPr="00D83EA9">
        <w:rPr>
          <w:rFonts w:eastAsia="Calibri"/>
          <w:b/>
          <w:kern w:val="2"/>
          <w:sz w:val="28"/>
          <w:szCs w:val="28"/>
          <w:shd w:val="clear" w:color="auto" w:fill="FFFFFF"/>
          <w:lang w:eastAsia="en-US"/>
        </w:rPr>
        <w:t>26-</w:t>
      </w:r>
      <w:r w:rsidR="008420AB" w:rsidRPr="00D83EA9">
        <w:rPr>
          <w:rFonts w:eastAsia="Calibri"/>
          <w:b/>
          <w:kern w:val="2"/>
          <w:sz w:val="28"/>
          <w:szCs w:val="28"/>
          <w:shd w:val="clear" w:color="auto" w:fill="FFFFFF"/>
          <w:lang w:eastAsia="en-US"/>
        </w:rPr>
        <w:t>422 Borkowice</w:t>
      </w:r>
    </w:p>
    <w:p w14:paraId="7950A16A" w14:textId="19FA8150" w:rsidR="00642ED0" w:rsidRPr="00B37532" w:rsidRDefault="0090211D" w:rsidP="00D83EA9">
      <w:pPr>
        <w:spacing w:line="360" w:lineRule="auto"/>
        <w:ind w:left="6381" w:firstLine="709"/>
        <w:jc w:val="both"/>
        <w:rPr>
          <w:b/>
          <w:bCs/>
          <w:sz w:val="26"/>
          <w:szCs w:val="26"/>
        </w:rPr>
      </w:pPr>
      <w:r w:rsidRPr="009874BE">
        <w:rPr>
          <w:b/>
          <w:bCs/>
          <w:sz w:val="26"/>
          <w:szCs w:val="26"/>
        </w:rPr>
        <w:t>Opracował:</w:t>
      </w:r>
      <w:r w:rsidR="00B37532">
        <w:rPr>
          <w:b/>
          <w:bCs/>
          <w:sz w:val="26"/>
          <w:szCs w:val="26"/>
        </w:rPr>
        <w:t xml:space="preserve"> </w:t>
      </w:r>
    </w:p>
    <w:p w14:paraId="7B6981A7" w14:textId="77777777" w:rsidR="0071314B" w:rsidRPr="0071314B" w:rsidRDefault="009F5823" w:rsidP="00817E67">
      <w:pPr>
        <w:spacing w:line="360" w:lineRule="auto"/>
        <w:ind w:left="4254" w:firstLine="709"/>
        <w:jc w:val="both"/>
        <w:rPr>
          <w:i/>
          <w:iCs/>
          <w:sz w:val="30"/>
          <w:szCs w:val="30"/>
        </w:rPr>
      </w:pPr>
      <w:r w:rsidRPr="0071314B">
        <w:rPr>
          <w:i/>
          <w:iCs/>
          <w:sz w:val="30"/>
          <w:szCs w:val="30"/>
        </w:rPr>
        <w:tab/>
      </w:r>
      <w:r w:rsidRPr="0071314B">
        <w:rPr>
          <w:i/>
          <w:iCs/>
          <w:sz w:val="30"/>
          <w:szCs w:val="30"/>
        </w:rPr>
        <w:tab/>
      </w:r>
      <w:r w:rsidRPr="0071314B">
        <w:rPr>
          <w:i/>
          <w:iCs/>
          <w:sz w:val="30"/>
          <w:szCs w:val="30"/>
        </w:rPr>
        <w:tab/>
      </w:r>
      <w:r w:rsidRPr="0071314B">
        <w:rPr>
          <w:i/>
          <w:iCs/>
          <w:sz w:val="30"/>
          <w:szCs w:val="30"/>
        </w:rPr>
        <w:tab/>
      </w:r>
      <w:r w:rsidRPr="0071314B">
        <w:rPr>
          <w:i/>
          <w:iCs/>
          <w:sz w:val="30"/>
          <w:szCs w:val="30"/>
        </w:rPr>
        <w:tab/>
      </w:r>
    </w:p>
    <w:p w14:paraId="230A5563" w14:textId="77777777" w:rsidR="0071314B" w:rsidRPr="0071314B" w:rsidRDefault="0071314B" w:rsidP="00817E67">
      <w:pPr>
        <w:spacing w:line="360" w:lineRule="auto"/>
        <w:ind w:left="4254" w:firstLine="709"/>
        <w:jc w:val="both"/>
        <w:rPr>
          <w:i/>
          <w:iCs/>
          <w:sz w:val="30"/>
          <w:szCs w:val="30"/>
        </w:rPr>
      </w:pPr>
    </w:p>
    <w:p w14:paraId="0E424E43" w14:textId="77777777" w:rsidR="00D83EA9" w:rsidRDefault="0094714A" w:rsidP="0094714A">
      <w:pPr>
        <w:spacing w:line="360" w:lineRule="auto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t xml:space="preserve">                                     </w:t>
      </w:r>
    </w:p>
    <w:p w14:paraId="2975925C" w14:textId="77777777" w:rsidR="00D83EA9" w:rsidRDefault="00D83EA9" w:rsidP="0094714A">
      <w:pPr>
        <w:spacing w:line="360" w:lineRule="auto"/>
        <w:rPr>
          <w:i/>
          <w:iCs/>
          <w:sz w:val="30"/>
          <w:szCs w:val="30"/>
        </w:rPr>
      </w:pPr>
    </w:p>
    <w:p w14:paraId="2CCE1A85" w14:textId="77777777" w:rsidR="00D83EA9" w:rsidRDefault="00D83EA9" w:rsidP="0094714A">
      <w:pPr>
        <w:spacing w:line="360" w:lineRule="auto"/>
        <w:rPr>
          <w:i/>
          <w:iCs/>
          <w:sz w:val="30"/>
          <w:szCs w:val="30"/>
        </w:rPr>
      </w:pPr>
    </w:p>
    <w:p w14:paraId="0BBF1B1C" w14:textId="77777777" w:rsidR="00D83EA9" w:rsidRDefault="00D83EA9" w:rsidP="0094714A">
      <w:pPr>
        <w:spacing w:line="360" w:lineRule="auto"/>
        <w:rPr>
          <w:i/>
          <w:iCs/>
          <w:sz w:val="30"/>
          <w:szCs w:val="30"/>
        </w:rPr>
      </w:pPr>
    </w:p>
    <w:p w14:paraId="68BD84E7" w14:textId="77777777" w:rsidR="00D83EA9" w:rsidRDefault="00D83EA9" w:rsidP="0094714A">
      <w:pPr>
        <w:spacing w:line="360" w:lineRule="auto"/>
        <w:rPr>
          <w:i/>
          <w:iCs/>
          <w:sz w:val="30"/>
          <w:szCs w:val="30"/>
        </w:rPr>
      </w:pPr>
    </w:p>
    <w:p w14:paraId="2EF8CD9C" w14:textId="77777777" w:rsidR="00D83EA9" w:rsidRDefault="00D83EA9" w:rsidP="0094714A">
      <w:pPr>
        <w:spacing w:line="360" w:lineRule="auto"/>
        <w:rPr>
          <w:i/>
          <w:iCs/>
          <w:sz w:val="30"/>
          <w:szCs w:val="30"/>
        </w:rPr>
      </w:pPr>
    </w:p>
    <w:p w14:paraId="3FD696F5" w14:textId="0B1B96FD" w:rsidR="006A7287" w:rsidRPr="00D83EA9" w:rsidRDefault="006A7287" w:rsidP="0094714A">
      <w:pPr>
        <w:spacing w:line="360" w:lineRule="auto"/>
        <w:rPr>
          <w:sz w:val="30"/>
          <w:szCs w:val="30"/>
        </w:rPr>
      </w:pPr>
    </w:p>
    <w:p w14:paraId="78B8EDA3" w14:textId="395A7F5A" w:rsidR="006A7287" w:rsidRDefault="0094714A" w:rsidP="00762614">
      <w:pPr>
        <w:spacing w:line="360" w:lineRule="auto"/>
        <w:rPr>
          <w:b/>
          <w:bCs/>
          <w:sz w:val="26"/>
          <w:szCs w:val="26"/>
        </w:rPr>
      </w:pPr>
      <w:r>
        <w:rPr>
          <w:i/>
          <w:iCs/>
          <w:sz w:val="30"/>
          <w:szCs w:val="30"/>
        </w:rPr>
        <w:t xml:space="preserve">                                          </w:t>
      </w:r>
      <w:r w:rsidR="004C7192" w:rsidRPr="00E17FFB">
        <w:rPr>
          <w:b/>
          <w:bCs/>
          <w:sz w:val="26"/>
          <w:szCs w:val="26"/>
        </w:rPr>
        <w:t>Radom</w:t>
      </w:r>
      <w:r w:rsidR="00D83EA9">
        <w:rPr>
          <w:b/>
          <w:bCs/>
          <w:sz w:val="26"/>
          <w:szCs w:val="26"/>
        </w:rPr>
        <w:t>,</w:t>
      </w:r>
      <w:r w:rsidR="00A47D03">
        <w:rPr>
          <w:b/>
          <w:bCs/>
          <w:sz w:val="26"/>
          <w:szCs w:val="26"/>
        </w:rPr>
        <w:t xml:space="preserve"> </w:t>
      </w:r>
      <w:r w:rsidR="00051DCB">
        <w:rPr>
          <w:b/>
          <w:bCs/>
          <w:sz w:val="26"/>
          <w:szCs w:val="26"/>
        </w:rPr>
        <w:t>marzec</w:t>
      </w:r>
      <w:r w:rsidR="002E7CEB">
        <w:rPr>
          <w:b/>
          <w:bCs/>
          <w:sz w:val="26"/>
          <w:szCs w:val="26"/>
        </w:rPr>
        <w:t xml:space="preserve"> </w:t>
      </w:r>
      <w:r w:rsidRPr="00E17FFB">
        <w:rPr>
          <w:b/>
          <w:bCs/>
          <w:sz w:val="26"/>
          <w:szCs w:val="26"/>
        </w:rPr>
        <w:t>202</w:t>
      </w:r>
      <w:r w:rsidR="00836487">
        <w:rPr>
          <w:b/>
          <w:bCs/>
          <w:sz w:val="26"/>
          <w:szCs w:val="26"/>
        </w:rPr>
        <w:t>5</w:t>
      </w:r>
      <w:r w:rsidRPr="00E17FFB">
        <w:rPr>
          <w:b/>
          <w:bCs/>
          <w:sz w:val="26"/>
          <w:szCs w:val="26"/>
        </w:rPr>
        <w:t xml:space="preserve"> rok</w:t>
      </w:r>
    </w:p>
    <w:p w14:paraId="41B2833D" w14:textId="20FE2B37" w:rsidR="008F7281" w:rsidRPr="00A77E77" w:rsidRDefault="008F7281" w:rsidP="003947FC">
      <w:pPr>
        <w:spacing w:after="240" w:line="360" w:lineRule="auto"/>
        <w:jc w:val="both"/>
        <w:rPr>
          <w:i/>
          <w:iCs/>
          <w:sz w:val="28"/>
          <w:szCs w:val="28"/>
        </w:rPr>
      </w:pPr>
      <w:r w:rsidRPr="00A77E77">
        <w:rPr>
          <w:b/>
          <w:bCs/>
          <w:sz w:val="28"/>
          <w:szCs w:val="28"/>
        </w:rPr>
        <w:lastRenderedPageBreak/>
        <w:t>Zawartość projektu</w:t>
      </w:r>
    </w:p>
    <w:p w14:paraId="7861A57B" w14:textId="29735F86" w:rsidR="008F7281" w:rsidRPr="00D83EA9" w:rsidRDefault="008F7281" w:rsidP="0071314B">
      <w:pPr>
        <w:pStyle w:val="Akapitzlist"/>
        <w:numPr>
          <w:ilvl w:val="0"/>
          <w:numId w:val="6"/>
        </w:numPr>
        <w:spacing w:line="360" w:lineRule="auto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Część opisowa</w:t>
      </w:r>
      <w:r w:rsidR="00D83EA9">
        <w:rPr>
          <w:b/>
          <w:bCs/>
          <w:sz w:val="26"/>
          <w:szCs w:val="26"/>
        </w:rPr>
        <w:t>.</w:t>
      </w:r>
    </w:p>
    <w:p w14:paraId="3200C85F" w14:textId="6313B1B0" w:rsidR="0071314B" w:rsidRPr="00D83EA9" w:rsidRDefault="008F7281" w:rsidP="0071314B">
      <w:pPr>
        <w:pStyle w:val="Akapitzlist"/>
        <w:numPr>
          <w:ilvl w:val="0"/>
          <w:numId w:val="7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Projekt zagospodarowania terenu</w:t>
      </w:r>
      <w:r w:rsidR="0071314B" w:rsidRPr="00D83EA9">
        <w:rPr>
          <w:sz w:val="26"/>
          <w:szCs w:val="26"/>
        </w:rPr>
        <w:t>.</w:t>
      </w:r>
    </w:p>
    <w:p w14:paraId="59B7DCA8" w14:textId="6F7D75B8" w:rsidR="008F7281" w:rsidRPr="00D83EA9" w:rsidRDefault="008F7281" w:rsidP="00D83EA9">
      <w:pPr>
        <w:pStyle w:val="Akapitzlist"/>
        <w:numPr>
          <w:ilvl w:val="0"/>
          <w:numId w:val="7"/>
        </w:numPr>
        <w:spacing w:after="240"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Opis techniczny</w:t>
      </w:r>
      <w:r w:rsidR="0071314B" w:rsidRPr="00D83EA9">
        <w:rPr>
          <w:sz w:val="26"/>
          <w:szCs w:val="26"/>
        </w:rPr>
        <w:t>.</w:t>
      </w:r>
    </w:p>
    <w:p w14:paraId="728165F6" w14:textId="23D993BC" w:rsidR="008F7281" w:rsidRPr="00D83EA9" w:rsidRDefault="008F7281" w:rsidP="0071314B">
      <w:pPr>
        <w:pStyle w:val="Akapitzlist"/>
        <w:numPr>
          <w:ilvl w:val="0"/>
          <w:numId w:val="6"/>
        </w:numPr>
        <w:spacing w:line="360" w:lineRule="auto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Część graficzna</w:t>
      </w:r>
      <w:r w:rsidR="002D0532" w:rsidRPr="00D83EA9">
        <w:rPr>
          <w:b/>
          <w:bCs/>
          <w:sz w:val="26"/>
          <w:szCs w:val="26"/>
        </w:rPr>
        <w:t xml:space="preserve"> i tekstowa</w:t>
      </w:r>
      <w:r w:rsidR="00D83EA9">
        <w:rPr>
          <w:b/>
          <w:bCs/>
          <w:sz w:val="26"/>
          <w:szCs w:val="26"/>
        </w:rPr>
        <w:t>.</w:t>
      </w:r>
    </w:p>
    <w:p w14:paraId="3C3FC5FF" w14:textId="0CB8A538" w:rsidR="0071314B" w:rsidRPr="00D83EA9" w:rsidRDefault="008F7281" w:rsidP="00607CEB">
      <w:pPr>
        <w:pStyle w:val="Akapitzlist"/>
        <w:numPr>
          <w:ilvl w:val="0"/>
          <w:numId w:val="8"/>
        </w:numPr>
        <w:spacing w:line="360" w:lineRule="auto"/>
        <w:jc w:val="both"/>
        <w:rPr>
          <w:sz w:val="26"/>
          <w:szCs w:val="26"/>
        </w:rPr>
      </w:pPr>
      <w:r w:rsidRPr="00D83EA9">
        <w:rPr>
          <w:sz w:val="26"/>
          <w:szCs w:val="26"/>
        </w:rPr>
        <w:t>Mapa poglądowa</w:t>
      </w:r>
      <w:r w:rsidR="00A51F30" w:rsidRPr="00D83EA9">
        <w:rPr>
          <w:sz w:val="26"/>
          <w:szCs w:val="26"/>
        </w:rPr>
        <w:t xml:space="preserve"> </w:t>
      </w:r>
      <w:r w:rsidR="00D83EA9">
        <w:rPr>
          <w:sz w:val="26"/>
          <w:szCs w:val="26"/>
        </w:rPr>
        <w:t xml:space="preserve">w </w:t>
      </w:r>
      <w:r w:rsidRPr="00D83EA9">
        <w:rPr>
          <w:sz w:val="26"/>
          <w:szCs w:val="26"/>
        </w:rPr>
        <w:t>skal</w:t>
      </w:r>
      <w:r w:rsidR="00D83EA9">
        <w:rPr>
          <w:sz w:val="26"/>
          <w:szCs w:val="26"/>
        </w:rPr>
        <w:t>i</w:t>
      </w:r>
      <w:r w:rsidRPr="00D83EA9">
        <w:rPr>
          <w:sz w:val="26"/>
          <w:szCs w:val="26"/>
        </w:rPr>
        <w:t xml:space="preserve"> 1</w:t>
      </w:r>
      <w:r w:rsidR="0071314B" w:rsidRPr="00D83EA9">
        <w:rPr>
          <w:sz w:val="26"/>
          <w:szCs w:val="26"/>
        </w:rPr>
        <w:t xml:space="preserve"> </w:t>
      </w:r>
      <w:r w:rsidRPr="00D83EA9">
        <w:rPr>
          <w:sz w:val="26"/>
          <w:szCs w:val="26"/>
        </w:rPr>
        <w:t>:</w:t>
      </w:r>
      <w:r w:rsidR="0071314B" w:rsidRPr="00D83EA9">
        <w:rPr>
          <w:sz w:val="26"/>
          <w:szCs w:val="26"/>
        </w:rPr>
        <w:t xml:space="preserve"> </w:t>
      </w:r>
      <w:r w:rsidR="00C733B9">
        <w:rPr>
          <w:sz w:val="26"/>
          <w:szCs w:val="26"/>
        </w:rPr>
        <w:t>10</w:t>
      </w:r>
      <w:r w:rsidR="002E7CEB" w:rsidRPr="00D83EA9">
        <w:rPr>
          <w:sz w:val="26"/>
          <w:szCs w:val="26"/>
        </w:rPr>
        <w:t xml:space="preserve"> 000</w:t>
      </w:r>
      <w:r w:rsidR="0071314B" w:rsidRPr="00D83EA9">
        <w:rPr>
          <w:sz w:val="26"/>
          <w:szCs w:val="26"/>
        </w:rPr>
        <w:t>.</w:t>
      </w:r>
    </w:p>
    <w:p w14:paraId="73AE99A6" w14:textId="528771BA" w:rsidR="0071314B" w:rsidRPr="00D83EA9" w:rsidRDefault="00A51F30" w:rsidP="00607CEB">
      <w:pPr>
        <w:pStyle w:val="Akapitzlist"/>
        <w:numPr>
          <w:ilvl w:val="0"/>
          <w:numId w:val="8"/>
        </w:numPr>
        <w:spacing w:line="360" w:lineRule="auto"/>
        <w:jc w:val="both"/>
        <w:rPr>
          <w:sz w:val="26"/>
          <w:szCs w:val="26"/>
        </w:rPr>
      </w:pPr>
      <w:r w:rsidRPr="00D83EA9">
        <w:rPr>
          <w:sz w:val="26"/>
          <w:szCs w:val="26"/>
        </w:rPr>
        <w:t xml:space="preserve">Mapa </w:t>
      </w:r>
      <w:r w:rsidR="008F7281" w:rsidRPr="00D83EA9">
        <w:rPr>
          <w:sz w:val="26"/>
          <w:szCs w:val="26"/>
        </w:rPr>
        <w:t xml:space="preserve">zagospodarowania terenu </w:t>
      </w:r>
      <w:r w:rsidR="00D83EA9">
        <w:rPr>
          <w:sz w:val="26"/>
          <w:szCs w:val="26"/>
        </w:rPr>
        <w:t xml:space="preserve">w </w:t>
      </w:r>
      <w:r w:rsidR="008F7281" w:rsidRPr="00D83EA9">
        <w:rPr>
          <w:sz w:val="26"/>
          <w:szCs w:val="26"/>
        </w:rPr>
        <w:t>skal</w:t>
      </w:r>
      <w:r w:rsidR="00D83EA9">
        <w:rPr>
          <w:sz w:val="26"/>
          <w:szCs w:val="26"/>
        </w:rPr>
        <w:t>i</w:t>
      </w:r>
      <w:r w:rsidR="008F7281" w:rsidRPr="00D83EA9">
        <w:rPr>
          <w:sz w:val="26"/>
          <w:szCs w:val="26"/>
        </w:rPr>
        <w:t xml:space="preserve"> 1</w:t>
      </w:r>
      <w:r w:rsidR="0071314B" w:rsidRPr="00D83EA9">
        <w:rPr>
          <w:sz w:val="26"/>
          <w:szCs w:val="26"/>
        </w:rPr>
        <w:t xml:space="preserve"> </w:t>
      </w:r>
      <w:r w:rsidR="008F7281" w:rsidRPr="00D83EA9">
        <w:rPr>
          <w:sz w:val="26"/>
          <w:szCs w:val="26"/>
        </w:rPr>
        <w:t>:</w:t>
      </w:r>
      <w:r w:rsidR="0071314B" w:rsidRPr="00D83EA9">
        <w:rPr>
          <w:sz w:val="26"/>
          <w:szCs w:val="26"/>
        </w:rPr>
        <w:t xml:space="preserve"> </w:t>
      </w:r>
      <w:r w:rsidR="00836487" w:rsidRPr="00D83EA9">
        <w:rPr>
          <w:sz w:val="26"/>
          <w:szCs w:val="26"/>
        </w:rPr>
        <w:t>5</w:t>
      </w:r>
      <w:r w:rsidR="002E7CEB" w:rsidRPr="00D83EA9">
        <w:rPr>
          <w:sz w:val="26"/>
          <w:szCs w:val="26"/>
        </w:rPr>
        <w:t>00</w:t>
      </w:r>
      <w:r w:rsidR="0071314B" w:rsidRPr="00D83EA9">
        <w:rPr>
          <w:sz w:val="26"/>
          <w:szCs w:val="26"/>
        </w:rPr>
        <w:t>.</w:t>
      </w:r>
    </w:p>
    <w:p w14:paraId="38DF172C" w14:textId="20CED6F8" w:rsidR="009874BE" w:rsidRPr="00D83EA9" w:rsidRDefault="009874BE" w:rsidP="00607CEB">
      <w:pPr>
        <w:pStyle w:val="Akapitzlist"/>
        <w:numPr>
          <w:ilvl w:val="0"/>
          <w:numId w:val="8"/>
        </w:numPr>
        <w:spacing w:line="360" w:lineRule="auto"/>
        <w:jc w:val="both"/>
        <w:rPr>
          <w:sz w:val="26"/>
          <w:szCs w:val="26"/>
        </w:rPr>
      </w:pPr>
      <w:bookmarkStart w:id="0" w:name="_Hlk183073881"/>
      <w:r w:rsidRPr="00D83EA9">
        <w:rPr>
          <w:sz w:val="26"/>
          <w:szCs w:val="26"/>
        </w:rPr>
        <w:t xml:space="preserve">Przekrój poprzeczny </w:t>
      </w:r>
      <w:r w:rsidR="002A5687" w:rsidRPr="00D83EA9">
        <w:rPr>
          <w:sz w:val="26"/>
          <w:szCs w:val="26"/>
        </w:rPr>
        <w:t>P</w:t>
      </w:r>
      <w:r w:rsidR="006E0A5D" w:rsidRPr="00D83EA9">
        <w:rPr>
          <w:sz w:val="26"/>
          <w:szCs w:val="26"/>
          <w:vertAlign w:val="subscript"/>
        </w:rPr>
        <w:t>1</w:t>
      </w:r>
      <w:r w:rsidRPr="00D83EA9">
        <w:rPr>
          <w:sz w:val="26"/>
          <w:szCs w:val="26"/>
        </w:rPr>
        <w:t xml:space="preserve"> – </w:t>
      </w:r>
      <w:r w:rsidR="006E0A5D" w:rsidRPr="00D83EA9">
        <w:rPr>
          <w:sz w:val="26"/>
          <w:szCs w:val="26"/>
        </w:rPr>
        <w:t>P</w:t>
      </w:r>
      <w:r w:rsidRPr="00D83EA9">
        <w:rPr>
          <w:sz w:val="26"/>
          <w:szCs w:val="26"/>
          <w:vertAlign w:val="subscript"/>
        </w:rPr>
        <w:t>1</w:t>
      </w:r>
      <w:r w:rsidRPr="00D83EA9">
        <w:rPr>
          <w:sz w:val="26"/>
          <w:szCs w:val="26"/>
        </w:rPr>
        <w:t xml:space="preserve"> </w:t>
      </w:r>
      <w:r w:rsidR="00D83EA9">
        <w:rPr>
          <w:sz w:val="26"/>
          <w:szCs w:val="26"/>
        </w:rPr>
        <w:t xml:space="preserve">stawu </w:t>
      </w:r>
      <w:r w:rsidRPr="00D83EA9">
        <w:rPr>
          <w:sz w:val="26"/>
          <w:szCs w:val="26"/>
        </w:rPr>
        <w:t xml:space="preserve">w skali 1 : </w:t>
      </w:r>
      <w:r w:rsidR="007F46C8" w:rsidRPr="00D83EA9">
        <w:rPr>
          <w:sz w:val="26"/>
          <w:szCs w:val="26"/>
        </w:rPr>
        <w:t>100</w:t>
      </w:r>
      <w:r w:rsidRPr="00D83EA9">
        <w:rPr>
          <w:sz w:val="26"/>
          <w:szCs w:val="26"/>
        </w:rPr>
        <w:t>/</w:t>
      </w:r>
      <w:r w:rsidR="00E2097C" w:rsidRPr="00D83EA9">
        <w:rPr>
          <w:sz w:val="26"/>
          <w:szCs w:val="26"/>
        </w:rPr>
        <w:t>5</w:t>
      </w:r>
      <w:r w:rsidRPr="00D83EA9">
        <w:rPr>
          <w:sz w:val="26"/>
          <w:szCs w:val="26"/>
        </w:rPr>
        <w:t>00.</w:t>
      </w:r>
    </w:p>
    <w:bookmarkEnd w:id="0"/>
    <w:p w14:paraId="7FD6D4C0" w14:textId="41178F02" w:rsidR="002E7CEB" w:rsidRPr="00D83EA9" w:rsidRDefault="002E7CEB" w:rsidP="00607CEB">
      <w:pPr>
        <w:pStyle w:val="Akapitzlist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Przekrój poprzeczny P</w:t>
      </w:r>
      <w:r w:rsidRPr="00D83EA9">
        <w:rPr>
          <w:sz w:val="26"/>
          <w:szCs w:val="26"/>
          <w:vertAlign w:val="subscript"/>
        </w:rPr>
        <w:t>2</w:t>
      </w:r>
      <w:r w:rsidRPr="00D83EA9">
        <w:rPr>
          <w:sz w:val="26"/>
          <w:szCs w:val="26"/>
        </w:rPr>
        <w:t xml:space="preserve"> – P</w:t>
      </w:r>
      <w:r w:rsidRPr="00D83EA9">
        <w:rPr>
          <w:sz w:val="26"/>
          <w:szCs w:val="26"/>
          <w:vertAlign w:val="subscript"/>
        </w:rPr>
        <w:t>2</w:t>
      </w:r>
      <w:r w:rsidRPr="00D83EA9">
        <w:rPr>
          <w:sz w:val="26"/>
          <w:szCs w:val="26"/>
        </w:rPr>
        <w:t xml:space="preserve"> </w:t>
      </w:r>
      <w:r w:rsidR="00D83EA9">
        <w:rPr>
          <w:sz w:val="26"/>
          <w:szCs w:val="26"/>
        </w:rPr>
        <w:t xml:space="preserve">stawu </w:t>
      </w:r>
      <w:r w:rsidRPr="00D83EA9">
        <w:rPr>
          <w:sz w:val="26"/>
          <w:szCs w:val="26"/>
        </w:rPr>
        <w:t xml:space="preserve">w skali 1 : </w:t>
      </w:r>
      <w:r w:rsidR="007F46C8" w:rsidRPr="00D83EA9">
        <w:rPr>
          <w:sz w:val="26"/>
          <w:szCs w:val="26"/>
        </w:rPr>
        <w:t>10</w:t>
      </w:r>
      <w:r w:rsidRPr="00D83EA9">
        <w:rPr>
          <w:sz w:val="26"/>
          <w:szCs w:val="26"/>
        </w:rPr>
        <w:t>0/500.</w:t>
      </w:r>
    </w:p>
    <w:p w14:paraId="581D2724" w14:textId="596ACB69" w:rsidR="00D159C8" w:rsidRPr="00D83EA9" w:rsidRDefault="0040008C" w:rsidP="00607CEB">
      <w:pPr>
        <w:pStyle w:val="Akapitzlist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Rysunek przepustu o średnicy Ø 60 cm</w:t>
      </w:r>
      <w:r w:rsidR="00D83EA9">
        <w:rPr>
          <w:sz w:val="26"/>
          <w:szCs w:val="26"/>
        </w:rPr>
        <w:t xml:space="preserve"> i długości</w:t>
      </w:r>
      <w:r w:rsidR="00D159C8" w:rsidRPr="00D83EA9">
        <w:rPr>
          <w:sz w:val="26"/>
          <w:szCs w:val="26"/>
        </w:rPr>
        <w:t xml:space="preserve"> L</w:t>
      </w:r>
      <w:r w:rsidR="00D83EA9">
        <w:rPr>
          <w:sz w:val="26"/>
          <w:szCs w:val="26"/>
        </w:rPr>
        <w:t xml:space="preserve"> = </w:t>
      </w:r>
      <w:r w:rsidR="00D159C8" w:rsidRPr="00D83EA9">
        <w:rPr>
          <w:sz w:val="26"/>
          <w:szCs w:val="26"/>
        </w:rPr>
        <w:t>4</w:t>
      </w:r>
      <w:r w:rsidR="00D83EA9">
        <w:rPr>
          <w:sz w:val="26"/>
          <w:szCs w:val="26"/>
        </w:rPr>
        <w:t>,0</w:t>
      </w:r>
      <w:r w:rsidR="00D159C8" w:rsidRPr="00D83EA9">
        <w:rPr>
          <w:sz w:val="26"/>
          <w:szCs w:val="26"/>
        </w:rPr>
        <w:t xml:space="preserve"> m</w:t>
      </w:r>
      <w:r w:rsidR="00D83EA9">
        <w:rPr>
          <w:sz w:val="26"/>
          <w:szCs w:val="26"/>
        </w:rPr>
        <w:t>.</w:t>
      </w:r>
    </w:p>
    <w:p w14:paraId="682C5561" w14:textId="4DCD2220" w:rsidR="00D159C8" w:rsidRDefault="00D159C8" w:rsidP="00607CEB">
      <w:pPr>
        <w:pStyle w:val="Akapitzlist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Rysunek przepustu o średnicy Ø 60 cm</w:t>
      </w:r>
      <w:r w:rsidR="00D83EA9">
        <w:rPr>
          <w:sz w:val="26"/>
          <w:szCs w:val="26"/>
        </w:rPr>
        <w:t xml:space="preserve"> i długości</w:t>
      </w:r>
      <w:r w:rsidRPr="00D83EA9">
        <w:rPr>
          <w:sz w:val="26"/>
          <w:szCs w:val="26"/>
        </w:rPr>
        <w:t xml:space="preserve"> L</w:t>
      </w:r>
      <w:r w:rsidR="00D83EA9">
        <w:rPr>
          <w:sz w:val="26"/>
          <w:szCs w:val="26"/>
        </w:rPr>
        <w:t xml:space="preserve"> = </w:t>
      </w:r>
      <w:r w:rsidRPr="00D83EA9">
        <w:rPr>
          <w:sz w:val="26"/>
          <w:szCs w:val="26"/>
        </w:rPr>
        <w:t>6</w:t>
      </w:r>
      <w:r w:rsidR="00D83EA9">
        <w:rPr>
          <w:sz w:val="26"/>
          <w:szCs w:val="26"/>
        </w:rPr>
        <w:t>,0</w:t>
      </w:r>
      <w:r w:rsidRPr="00D83EA9">
        <w:rPr>
          <w:sz w:val="26"/>
          <w:szCs w:val="26"/>
        </w:rPr>
        <w:t xml:space="preserve"> m</w:t>
      </w:r>
      <w:r w:rsidR="00D83EA9">
        <w:rPr>
          <w:sz w:val="26"/>
          <w:szCs w:val="26"/>
        </w:rPr>
        <w:t>.</w:t>
      </w:r>
    </w:p>
    <w:p w14:paraId="1DF6F09A" w14:textId="6AF08D8E" w:rsidR="00D83EA9" w:rsidRPr="00D83EA9" w:rsidRDefault="00D83EA9" w:rsidP="00607CEB">
      <w:pPr>
        <w:pStyle w:val="Akapitzlist"/>
        <w:numPr>
          <w:ilvl w:val="0"/>
          <w:numId w:val="8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Rysunek ścianki oporowej.</w:t>
      </w:r>
    </w:p>
    <w:p w14:paraId="7F16D817" w14:textId="51A31531" w:rsidR="002E7CEB" w:rsidRPr="00D83EA9" w:rsidRDefault="00D159C8" w:rsidP="00607CEB">
      <w:pPr>
        <w:pStyle w:val="Akapitzlist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Rysunek ubezpieczenia skarp zb</w:t>
      </w:r>
      <w:r w:rsidR="00607CEB" w:rsidRPr="00D83EA9">
        <w:rPr>
          <w:sz w:val="26"/>
          <w:szCs w:val="26"/>
        </w:rPr>
        <w:t>iornika</w:t>
      </w:r>
      <w:r w:rsidR="00D83EA9">
        <w:rPr>
          <w:sz w:val="26"/>
          <w:szCs w:val="26"/>
        </w:rPr>
        <w:t>.</w:t>
      </w:r>
    </w:p>
    <w:p w14:paraId="40372DA4" w14:textId="7A7BE010" w:rsidR="00A51F30" w:rsidRPr="00D83EA9" w:rsidRDefault="00C733B9" w:rsidP="00607CEB">
      <w:pPr>
        <w:pStyle w:val="Akapitzlist"/>
        <w:numPr>
          <w:ilvl w:val="0"/>
          <w:numId w:val="8"/>
        </w:num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Uproszczone w</w:t>
      </w:r>
      <w:r w:rsidR="00A51F30" w:rsidRPr="00D83EA9">
        <w:rPr>
          <w:bCs/>
          <w:sz w:val="26"/>
          <w:szCs w:val="26"/>
        </w:rPr>
        <w:t>ypisy z rejestru gruntów.</w:t>
      </w:r>
    </w:p>
    <w:p w14:paraId="1F7DA1DE" w14:textId="31B77FB1" w:rsidR="00A51F30" w:rsidRPr="0071314B" w:rsidRDefault="00A51F30">
      <w:pPr>
        <w:spacing w:line="360" w:lineRule="auto"/>
        <w:rPr>
          <w:sz w:val="26"/>
          <w:szCs w:val="26"/>
        </w:rPr>
      </w:pPr>
    </w:p>
    <w:p w14:paraId="6E4008B8" w14:textId="77777777" w:rsidR="00606F5A" w:rsidRPr="0071314B" w:rsidRDefault="00606F5A" w:rsidP="00DD73F0">
      <w:pPr>
        <w:spacing w:line="360" w:lineRule="auto"/>
        <w:rPr>
          <w:sz w:val="26"/>
          <w:szCs w:val="26"/>
        </w:rPr>
      </w:pPr>
    </w:p>
    <w:p w14:paraId="299B6BC3" w14:textId="77777777" w:rsidR="00606F5A" w:rsidRPr="0071314B" w:rsidRDefault="00606F5A" w:rsidP="00606F5A">
      <w:pPr>
        <w:spacing w:line="360" w:lineRule="auto"/>
        <w:rPr>
          <w:sz w:val="26"/>
          <w:szCs w:val="26"/>
        </w:rPr>
      </w:pPr>
    </w:p>
    <w:p w14:paraId="4A81E77D" w14:textId="77777777" w:rsidR="00FD3AB8" w:rsidRPr="0071314B" w:rsidRDefault="00FD3AB8" w:rsidP="009E4B29">
      <w:pPr>
        <w:pStyle w:val="Nagwek1"/>
        <w:rPr>
          <w:rFonts w:ascii="Times New Roman" w:hAnsi="Times New Roman"/>
          <w:b w:val="0"/>
          <w:bCs w:val="0"/>
          <w:sz w:val="26"/>
        </w:rPr>
      </w:pPr>
    </w:p>
    <w:p w14:paraId="749A8378" w14:textId="54500000" w:rsidR="009E4B29" w:rsidRPr="0071314B" w:rsidRDefault="009E4B29" w:rsidP="009E4B29"/>
    <w:p w14:paraId="1C1CE59B" w14:textId="1BA12A7A" w:rsidR="002D0532" w:rsidRPr="0071314B" w:rsidRDefault="002D0532" w:rsidP="009E4B29"/>
    <w:p w14:paraId="10E74285" w14:textId="12EFA4A3" w:rsidR="002D0532" w:rsidRPr="0071314B" w:rsidRDefault="002D0532" w:rsidP="009E4B29"/>
    <w:p w14:paraId="0E8BBD29" w14:textId="21E48D5C" w:rsidR="002D0532" w:rsidRPr="0071314B" w:rsidRDefault="002D0532" w:rsidP="009E4B29"/>
    <w:p w14:paraId="580FD67E" w14:textId="72A471F8" w:rsidR="002D0532" w:rsidRPr="0071314B" w:rsidRDefault="002D0532" w:rsidP="009E4B29"/>
    <w:p w14:paraId="29B51AE6" w14:textId="23D5C14C" w:rsidR="002D0532" w:rsidRPr="0071314B" w:rsidRDefault="002D0532" w:rsidP="009E4B29"/>
    <w:p w14:paraId="5A654EFC" w14:textId="7B93F33C" w:rsidR="002D0532" w:rsidRPr="0071314B" w:rsidRDefault="002D0532" w:rsidP="009E4B29"/>
    <w:p w14:paraId="75E72EE4" w14:textId="40FEE8D3" w:rsidR="002D0532" w:rsidRPr="0071314B" w:rsidRDefault="002D0532" w:rsidP="009E4B29"/>
    <w:p w14:paraId="0E36B435" w14:textId="77777777" w:rsidR="002D0532" w:rsidRPr="0071314B" w:rsidRDefault="002D0532" w:rsidP="009E4B29"/>
    <w:p w14:paraId="66B2835C" w14:textId="0CE9EE75" w:rsidR="009E4B29" w:rsidRDefault="009E4B29" w:rsidP="009E4B29"/>
    <w:p w14:paraId="056DB462" w14:textId="5CADB7B7" w:rsidR="0071314B" w:rsidRDefault="0071314B" w:rsidP="009E4B29"/>
    <w:p w14:paraId="0F6DD674" w14:textId="03C8D3FF" w:rsidR="0071314B" w:rsidRDefault="0071314B" w:rsidP="009E4B29"/>
    <w:p w14:paraId="4A79856C" w14:textId="33006B62" w:rsidR="0071314B" w:rsidRDefault="0071314B" w:rsidP="009E4B29"/>
    <w:p w14:paraId="32245EB3" w14:textId="3851D989" w:rsidR="0071314B" w:rsidRDefault="0071314B" w:rsidP="009E4B29"/>
    <w:p w14:paraId="371334D0" w14:textId="76DDD372" w:rsidR="0071314B" w:rsidRDefault="0071314B" w:rsidP="009E4B29"/>
    <w:p w14:paraId="3705ABFC" w14:textId="6FA3A7DA" w:rsidR="0071314B" w:rsidRDefault="0071314B" w:rsidP="009E4B29"/>
    <w:p w14:paraId="746B5712" w14:textId="14081F6A" w:rsidR="0071314B" w:rsidRDefault="0071314B" w:rsidP="009E4B29"/>
    <w:p w14:paraId="2D4755CD" w14:textId="77777777" w:rsidR="003F2661" w:rsidRDefault="003F2661" w:rsidP="009E4B29"/>
    <w:p w14:paraId="139AD2E4" w14:textId="77777777" w:rsidR="003F2661" w:rsidRDefault="003F2661" w:rsidP="009E4B29"/>
    <w:p w14:paraId="5343E09F" w14:textId="77777777" w:rsidR="003F2661" w:rsidRDefault="003F2661" w:rsidP="009E4B29"/>
    <w:p w14:paraId="09563603" w14:textId="77777777" w:rsidR="003F2661" w:rsidRDefault="003F2661" w:rsidP="009E4B29"/>
    <w:p w14:paraId="28972F47" w14:textId="77777777" w:rsidR="003F2661" w:rsidRDefault="003F2661" w:rsidP="009E4B29"/>
    <w:p w14:paraId="7B88B532" w14:textId="77777777" w:rsidR="003F2661" w:rsidRDefault="003F2661" w:rsidP="009E4B29"/>
    <w:p w14:paraId="2FD89B59" w14:textId="77777777" w:rsidR="000B702F" w:rsidRPr="0071314B" w:rsidRDefault="000B702F" w:rsidP="009E4B29"/>
    <w:p w14:paraId="19306A78" w14:textId="77777777" w:rsidR="0071314B" w:rsidRPr="0071314B" w:rsidRDefault="0071314B" w:rsidP="009E4B29"/>
    <w:p w14:paraId="2F5B59B5" w14:textId="71714DD7" w:rsidR="00DD73F0" w:rsidRPr="00AC6AC8" w:rsidRDefault="00FD3AB8" w:rsidP="0071314B">
      <w:pPr>
        <w:pStyle w:val="Nagwek1"/>
        <w:spacing w:after="240"/>
        <w:rPr>
          <w:rFonts w:ascii="Times New Roman" w:hAnsi="Times New Roman"/>
          <w:sz w:val="28"/>
          <w:szCs w:val="28"/>
        </w:rPr>
      </w:pPr>
      <w:r w:rsidRPr="00AC6AC8">
        <w:rPr>
          <w:rFonts w:ascii="Times New Roman" w:hAnsi="Times New Roman"/>
          <w:sz w:val="28"/>
          <w:szCs w:val="28"/>
        </w:rPr>
        <w:t>I. Część opisowa</w:t>
      </w:r>
      <w:r w:rsidR="0071314B" w:rsidRPr="00AC6AC8">
        <w:rPr>
          <w:rFonts w:ascii="Times New Roman" w:hAnsi="Times New Roman"/>
          <w:sz w:val="28"/>
          <w:szCs w:val="28"/>
        </w:rPr>
        <w:t>.</w:t>
      </w:r>
    </w:p>
    <w:p w14:paraId="5E8D3D6F" w14:textId="04011FA4" w:rsidR="008F7281" w:rsidRPr="00D83EA9" w:rsidRDefault="008F7281" w:rsidP="0071314B">
      <w:pPr>
        <w:pStyle w:val="Akapitzlist"/>
        <w:numPr>
          <w:ilvl w:val="0"/>
          <w:numId w:val="9"/>
        </w:numPr>
        <w:spacing w:after="240"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Projekt zagospodarowania terenu</w:t>
      </w:r>
      <w:r w:rsidR="0071314B" w:rsidRPr="00D83EA9">
        <w:rPr>
          <w:b/>
          <w:bCs/>
          <w:sz w:val="26"/>
          <w:szCs w:val="26"/>
        </w:rPr>
        <w:t>.</w:t>
      </w:r>
    </w:p>
    <w:p w14:paraId="6B7AAC81" w14:textId="1A4ECDC5" w:rsidR="008F7281" w:rsidRPr="00D83EA9" w:rsidRDefault="008F7281">
      <w:pPr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1.1.</w:t>
      </w:r>
      <w:r w:rsidR="00134507" w:rsidRPr="00D83EA9">
        <w:rPr>
          <w:b/>
          <w:bCs/>
          <w:sz w:val="26"/>
          <w:szCs w:val="26"/>
        </w:rPr>
        <w:t xml:space="preserve"> </w:t>
      </w:r>
      <w:r w:rsidRPr="00D83EA9">
        <w:rPr>
          <w:b/>
          <w:bCs/>
          <w:sz w:val="26"/>
          <w:szCs w:val="26"/>
        </w:rPr>
        <w:t>Przedmiot inwestycji</w:t>
      </w:r>
      <w:r w:rsidR="0071314B" w:rsidRPr="00D83EA9">
        <w:rPr>
          <w:b/>
          <w:bCs/>
          <w:sz w:val="26"/>
          <w:szCs w:val="26"/>
        </w:rPr>
        <w:t>.</w:t>
      </w:r>
    </w:p>
    <w:p w14:paraId="17AFCDB7" w14:textId="0BCF2925" w:rsidR="0071314B" w:rsidRPr="00D83EA9" w:rsidRDefault="00D83EA9" w:rsidP="00D83EA9">
      <w:pPr>
        <w:widowControl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Times New Roman"/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8F7281" w:rsidRPr="00D83EA9">
        <w:rPr>
          <w:sz w:val="26"/>
          <w:szCs w:val="26"/>
        </w:rPr>
        <w:t xml:space="preserve">Przedmiotem inwestycji jest </w:t>
      </w:r>
      <w:r w:rsidR="004F2980" w:rsidRPr="00D83EA9">
        <w:rPr>
          <w:sz w:val="26"/>
          <w:szCs w:val="26"/>
        </w:rPr>
        <w:t>odbudowa</w:t>
      </w:r>
      <w:r w:rsidR="00CF420F" w:rsidRPr="00D83EA9">
        <w:rPr>
          <w:sz w:val="26"/>
          <w:szCs w:val="26"/>
        </w:rPr>
        <w:t xml:space="preserve"> </w:t>
      </w:r>
      <w:r w:rsidR="00E2097C" w:rsidRPr="00D83EA9">
        <w:rPr>
          <w:rFonts w:eastAsia="Times New Roman"/>
          <w:color w:val="000000"/>
          <w:sz w:val="26"/>
          <w:szCs w:val="26"/>
        </w:rPr>
        <w:t xml:space="preserve">zbiornika </w:t>
      </w:r>
      <w:r w:rsidR="00EF1E84" w:rsidRPr="00D83EA9">
        <w:rPr>
          <w:rFonts w:eastAsia="Times New Roman"/>
          <w:color w:val="000000"/>
          <w:sz w:val="26"/>
          <w:szCs w:val="26"/>
        </w:rPr>
        <w:t>wodnego</w:t>
      </w:r>
      <w:r w:rsidR="001305A1" w:rsidRPr="00D83EA9">
        <w:rPr>
          <w:sz w:val="26"/>
          <w:szCs w:val="26"/>
        </w:rPr>
        <w:t xml:space="preserve"> </w:t>
      </w:r>
      <w:r>
        <w:rPr>
          <w:sz w:val="26"/>
          <w:szCs w:val="26"/>
        </w:rPr>
        <w:t>(stawu)</w:t>
      </w:r>
      <w:r w:rsidR="00AD7366" w:rsidRPr="00D83EA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</w:t>
      </w:r>
      <w:r w:rsidR="0071314B" w:rsidRPr="00D83EA9">
        <w:rPr>
          <w:sz w:val="26"/>
          <w:szCs w:val="26"/>
        </w:rPr>
        <w:t xml:space="preserve">w m. </w:t>
      </w:r>
      <w:r w:rsidR="00C66FF7" w:rsidRPr="00D83EA9">
        <w:rPr>
          <w:sz w:val="26"/>
          <w:szCs w:val="26"/>
        </w:rPr>
        <w:t>Rusinów</w:t>
      </w:r>
      <w:r w:rsidR="002B2756" w:rsidRPr="00D83EA9">
        <w:rPr>
          <w:sz w:val="26"/>
          <w:szCs w:val="26"/>
        </w:rPr>
        <w:t xml:space="preserve">, </w:t>
      </w:r>
      <w:r w:rsidR="0071314B" w:rsidRPr="00D83EA9">
        <w:rPr>
          <w:sz w:val="26"/>
          <w:szCs w:val="26"/>
        </w:rPr>
        <w:t xml:space="preserve">gm. </w:t>
      </w:r>
      <w:r w:rsidR="00C66FF7" w:rsidRPr="00D83EA9">
        <w:rPr>
          <w:sz w:val="26"/>
          <w:szCs w:val="26"/>
        </w:rPr>
        <w:t>Borkowice</w:t>
      </w:r>
      <w:r w:rsidR="002E7CEB" w:rsidRPr="00D83EA9">
        <w:rPr>
          <w:sz w:val="26"/>
          <w:szCs w:val="26"/>
        </w:rPr>
        <w:t xml:space="preserve"> </w:t>
      </w:r>
      <w:r w:rsidR="006A7287" w:rsidRPr="00D83EA9">
        <w:rPr>
          <w:sz w:val="26"/>
          <w:szCs w:val="26"/>
        </w:rPr>
        <w:t xml:space="preserve">pow. </w:t>
      </w:r>
      <w:r w:rsidR="006F7DC3" w:rsidRPr="00D83EA9">
        <w:rPr>
          <w:sz w:val="26"/>
          <w:szCs w:val="26"/>
        </w:rPr>
        <w:t>radomski</w:t>
      </w:r>
      <w:r w:rsidR="00304A95" w:rsidRPr="00D83EA9">
        <w:rPr>
          <w:sz w:val="26"/>
          <w:szCs w:val="26"/>
        </w:rPr>
        <w:t>.</w:t>
      </w:r>
      <w:r w:rsidR="000F6FCC" w:rsidRPr="00D83EA9">
        <w:rPr>
          <w:sz w:val="26"/>
          <w:szCs w:val="26"/>
        </w:rPr>
        <w:t xml:space="preserve"> </w:t>
      </w:r>
    </w:p>
    <w:p w14:paraId="64C3B085" w14:textId="77777777" w:rsidR="00D83EA9" w:rsidRDefault="000F6FCC" w:rsidP="00D83EA9">
      <w:pPr>
        <w:pStyle w:val="Tekstpodstawowywcity"/>
        <w:spacing w:after="240"/>
        <w:ind w:left="0" w:firstLine="709"/>
        <w:rPr>
          <w:rFonts w:ascii="Times New Roman" w:hAnsi="Times New Roman"/>
        </w:rPr>
      </w:pPr>
      <w:r w:rsidRPr="00D83EA9">
        <w:rPr>
          <w:rFonts w:ascii="Times New Roman" w:hAnsi="Times New Roman"/>
        </w:rPr>
        <w:t>Działanie to pozwoli na przywrócenie</w:t>
      </w:r>
      <w:r w:rsidR="00304A95" w:rsidRPr="00D83EA9">
        <w:rPr>
          <w:rFonts w:ascii="Times New Roman" w:hAnsi="Times New Roman"/>
        </w:rPr>
        <w:t xml:space="preserve"> </w:t>
      </w:r>
      <w:r w:rsidR="00DA0A5D" w:rsidRPr="00D83EA9">
        <w:rPr>
          <w:rFonts w:ascii="Times New Roman" w:hAnsi="Times New Roman"/>
        </w:rPr>
        <w:t>zbiornika</w:t>
      </w:r>
      <w:r w:rsidR="00FF2A64" w:rsidRPr="00D83EA9">
        <w:rPr>
          <w:rFonts w:ascii="Times New Roman" w:hAnsi="Times New Roman"/>
        </w:rPr>
        <w:t xml:space="preserve"> </w:t>
      </w:r>
      <w:r w:rsidR="00304A95" w:rsidRPr="00D83EA9">
        <w:rPr>
          <w:rFonts w:ascii="Times New Roman" w:hAnsi="Times New Roman"/>
        </w:rPr>
        <w:t>do</w:t>
      </w:r>
      <w:r w:rsidRPr="00D83EA9">
        <w:rPr>
          <w:rFonts w:ascii="Times New Roman" w:hAnsi="Times New Roman"/>
        </w:rPr>
        <w:t xml:space="preserve"> stanu</w:t>
      </w:r>
      <w:r w:rsidR="00177D27" w:rsidRPr="00D83EA9">
        <w:rPr>
          <w:rFonts w:ascii="Times New Roman" w:hAnsi="Times New Roman"/>
        </w:rPr>
        <w:t xml:space="preserve"> </w:t>
      </w:r>
      <w:r w:rsidR="007C5DC3" w:rsidRPr="00D83EA9">
        <w:rPr>
          <w:rFonts w:ascii="Times New Roman" w:hAnsi="Times New Roman"/>
        </w:rPr>
        <w:t>pierwotnego</w:t>
      </w:r>
      <w:r w:rsidR="00304A95" w:rsidRPr="00D83EA9">
        <w:rPr>
          <w:rFonts w:ascii="Times New Roman" w:hAnsi="Times New Roman"/>
        </w:rPr>
        <w:t>.</w:t>
      </w:r>
    </w:p>
    <w:p w14:paraId="14AF9ED4" w14:textId="5B84BB63" w:rsidR="0073354E" w:rsidRPr="00D83EA9" w:rsidRDefault="008F7281" w:rsidP="00D83EA9">
      <w:pPr>
        <w:pStyle w:val="Tekstpodstawowywcity"/>
        <w:numPr>
          <w:ilvl w:val="1"/>
          <w:numId w:val="9"/>
        </w:numPr>
        <w:rPr>
          <w:rFonts w:ascii="Times New Roman" w:hAnsi="Times New Roman"/>
        </w:rPr>
      </w:pPr>
      <w:r w:rsidRPr="00D83EA9">
        <w:rPr>
          <w:rFonts w:ascii="Times New Roman" w:hAnsi="Times New Roman"/>
          <w:b/>
          <w:bCs/>
        </w:rPr>
        <w:t>Istniejący stan zagospodarowania terenu</w:t>
      </w:r>
      <w:r w:rsidR="0073354E" w:rsidRPr="00D83EA9">
        <w:rPr>
          <w:rFonts w:ascii="Times New Roman" w:hAnsi="Times New Roman"/>
          <w:b/>
          <w:bCs/>
        </w:rPr>
        <w:t>.</w:t>
      </w:r>
    </w:p>
    <w:p w14:paraId="01567061" w14:textId="77777777" w:rsidR="001C780F" w:rsidRDefault="0073354E" w:rsidP="00D83EA9">
      <w:pPr>
        <w:spacing w:line="360" w:lineRule="auto"/>
        <w:ind w:firstLine="709"/>
        <w:jc w:val="both"/>
        <w:rPr>
          <w:sz w:val="26"/>
          <w:szCs w:val="26"/>
        </w:rPr>
      </w:pPr>
      <w:r w:rsidRPr="00D83EA9">
        <w:rPr>
          <w:sz w:val="26"/>
          <w:szCs w:val="26"/>
        </w:rPr>
        <w:t>Przedmiotowy zbiornik wodny</w:t>
      </w:r>
      <w:r w:rsidR="00D83EA9">
        <w:rPr>
          <w:sz w:val="26"/>
          <w:szCs w:val="26"/>
        </w:rPr>
        <w:t xml:space="preserve"> (staw)</w:t>
      </w:r>
      <w:r w:rsidRPr="00D83EA9">
        <w:rPr>
          <w:sz w:val="26"/>
          <w:szCs w:val="26"/>
        </w:rPr>
        <w:t xml:space="preserve"> znajduje się na działce oznaczonej nr </w:t>
      </w:r>
      <w:proofErr w:type="spellStart"/>
      <w:r w:rsidRPr="00D83EA9">
        <w:rPr>
          <w:sz w:val="26"/>
          <w:szCs w:val="26"/>
        </w:rPr>
        <w:t>ew</w:t>
      </w:r>
      <w:r w:rsidR="00D83EA9">
        <w:rPr>
          <w:sz w:val="26"/>
          <w:szCs w:val="26"/>
        </w:rPr>
        <w:t>id</w:t>
      </w:r>
      <w:proofErr w:type="spellEnd"/>
      <w:r w:rsidRPr="00D83EA9">
        <w:rPr>
          <w:sz w:val="26"/>
          <w:szCs w:val="26"/>
        </w:rPr>
        <w:t>. 947 i położon</w:t>
      </w:r>
      <w:r w:rsidR="004850B8">
        <w:rPr>
          <w:sz w:val="26"/>
          <w:szCs w:val="26"/>
        </w:rPr>
        <w:t>y</w:t>
      </w:r>
      <w:r w:rsidRPr="00D83EA9">
        <w:rPr>
          <w:sz w:val="26"/>
          <w:szCs w:val="26"/>
        </w:rPr>
        <w:t xml:space="preserve"> jest w miejscowości Rusinów gmina Borkowice, </w:t>
      </w:r>
    </w:p>
    <w:p w14:paraId="2A009DF3" w14:textId="50873345" w:rsidR="00D83EA9" w:rsidRDefault="001C780F" w:rsidP="00D83EA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Gmina Borkowice </w:t>
      </w:r>
      <w:r w:rsidR="0073354E" w:rsidRPr="00D83EA9">
        <w:rPr>
          <w:sz w:val="26"/>
          <w:szCs w:val="26"/>
        </w:rPr>
        <w:t>jest właścicielem</w:t>
      </w:r>
      <w:r>
        <w:rPr>
          <w:sz w:val="26"/>
          <w:szCs w:val="26"/>
        </w:rPr>
        <w:t xml:space="preserve"> działki o nr </w:t>
      </w:r>
      <w:proofErr w:type="spellStart"/>
      <w:r>
        <w:rPr>
          <w:sz w:val="26"/>
          <w:szCs w:val="26"/>
        </w:rPr>
        <w:t>ewid</w:t>
      </w:r>
      <w:proofErr w:type="spellEnd"/>
      <w:r>
        <w:rPr>
          <w:sz w:val="26"/>
          <w:szCs w:val="26"/>
        </w:rPr>
        <w:t>. 947 w m. Rusinów</w:t>
      </w:r>
      <w:r w:rsidR="0073354E" w:rsidRPr="00D83EA9">
        <w:rPr>
          <w:sz w:val="26"/>
          <w:szCs w:val="26"/>
        </w:rPr>
        <w:t xml:space="preserve">. </w:t>
      </w:r>
    </w:p>
    <w:p w14:paraId="28545EB8" w14:textId="77777777" w:rsidR="00D83EA9" w:rsidRDefault="00D83EA9" w:rsidP="00D83EA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Zbiornik z</w:t>
      </w:r>
      <w:r w:rsidR="0073354E" w:rsidRPr="00D83EA9">
        <w:rPr>
          <w:sz w:val="26"/>
          <w:szCs w:val="26"/>
        </w:rPr>
        <w:t xml:space="preserve">lokalizowany jest w sąsiedztwie dróg gminnych. Powierzchnia </w:t>
      </w:r>
      <w:r>
        <w:rPr>
          <w:sz w:val="26"/>
          <w:szCs w:val="26"/>
        </w:rPr>
        <w:t xml:space="preserve">zbiornika wodnego (stawu) </w:t>
      </w:r>
      <w:r w:rsidR="0073354E" w:rsidRPr="00D83EA9">
        <w:rPr>
          <w:sz w:val="26"/>
          <w:szCs w:val="26"/>
        </w:rPr>
        <w:t>wynosi około 750 m</w:t>
      </w:r>
      <w:r w:rsidR="0073354E" w:rsidRPr="00D83EA9">
        <w:rPr>
          <w:sz w:val="26"/>
          <w:szCs w:val="26"/>
          <w:vertAlign w:val="superscript"/>
        </w:rPr>
        <w:t>2</w:t>
      </w:r>
      <w:r w:rsidR="0073354E" w:rsidRPr="00D83EA9">
        <w:rPr>
          <w:sz w:val="26"/>
          <w:szCs w:val="26"/>
        </w:rPr>
        <w:t xml:space="preserve">. </w:t>
      </w:r>
    </w:p>
    <w:p w14:paraId="7512D882" w14:textId="5E5C7271" w:rsidR="00493528" w:rsidRDefault="0073354E" w:rsidP="00D83EA9">
      <w:pPr>
        <w:spacing w:line="360" w:lineRule="auto"/>
        <w:ind w:firstLine="709"/>
        <w:jc w:val="both"/>
        <w:rPr>
          <w:sz w:val="26"/>
          <w:szCs w:val="26"/>
        </w:rPr>
      </w:pPr>
      <w:r w:rsidRPr="00D83EA9">
        <w:rPr>
          <w:sz w:val="26"/>
          <w:szCs w:val="26"/>
        </w:rPr>
        <w:t>Obecnie czasza zbiornika ma kształt nieregularny, skarpy uszkodzone, jest silnie  zamulona i zarośnięta roślinnością. Planuje się pogłębić do głębokości do 3</w:t>
      </w:r>
      <w:r w:rsidR="00493528">
        <w:rPr>
          <w:sz w:val="26"/>
          <w:szCs w:val="26"/>
        </w:rPr>
        <w:t>,0</w:t>
      </w:r>
      <w:r w:rsidRPr="00D83EA9">
        <w:rPr>
          <w:sz w:val="26"/>
          <w:szCs w:val="26"/>
        </w:rPr>
        <w:t xml:space="preserve"> m, obecnie jego głębokość wynosi około 1,2 m. </w:t>
      </w:r>
    </w:p>
    <w:p w14:paraId="7AF87F04" w14:textId="1138EB33" w:rsidR="00493528" w:rsidRPr="00D83EA9" w:rsidRDefault="0073354E" w:rsidP="00493528">
      <w:pPr>
        <w:spacing w:after="240" w:line="360" w:lineRule="auto"/>
        <w:ind w:firstLine="709"/>
        <w:jc w:val="both"/>
        <w:rPr>
          <w:sz w:val="26"/>
          <w:szCs w:val="26"/>
        </w:rPr>
      </w:pPr>
      <w:r w:rsidRPr="00D83EA9">
        <w:rPr>
          <w:sz w:val="26"/>
          <w:szCs w:val="26"/>
        </w:rPr>
        <w:t xml:space="preserve">Biorąc pod uwagę powyższe, przebudowa zbiornika jest celowym i wskazanym przedsięwzięciem dla zapewnienia wody do celów gospodarczych. Zbiornik został wykonany w latach 60 – tych. Planowane zadanie ma w znaczący sposób zwiększyć walory estetyczne, użytkowe i krajobrazowe otaczającego terenu istniejącego zbiornika. </w:t>
      </w:r>
      <w:r w:rsidR="00493528">
        <w:rPr>
          <w:sz w:val="26"/>
          <w:szCs w:val="26"/>
        </w:rPr>
        <w:t>Zbiornik b</w:t>
      </w:r>
      <w:r w:rsidRPr="00D83EA9">
        <w:rPr>
          <w:sz w:val="26"/>
          <w:szCs w:val="26"/>
        </w:rPr>
        <w:t>ędzie napełniany wodami opadowymi, roztopowymi oraz wodami gruntowymi.</w:t>
      </w:r>
    </w:p>
    <w:p w14:paraId="754FF9A9" w14:textId="067FF726" w:rsidR="00ED3EA1" w:rsidRPr="00D83EA9" w:rsidRDefault="008F7281" w:rsidP="0073354E">
      <w:pPr>
        <w:pStyle w:val="Akapitzlist"/>
        <w:numPr>
          <w:ilvl w:val="1"/>
          <w:numId w:val="9"/>
        </w:numPr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Projektowane zagospodarowanie terenu</w:t>
      </w:r>
      <w:r w:rsidR="0071314B" w:rsidRPr="00D83EA9">
        <w:rPr>
          <w:b/>
          <w:bCs/>
          <w:sz w:val="26"/>
          <w:szCs w:val="26"/>
        </w:rPr>
        <w:t>.</w:t>
      </w:r>
    </w:p>
    <w:p w14:paraId="3A46BB82" w14:textId="77777777" w:rsidR="00493528" w:rsidRDefault="00493528" w:rsidP="00493528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3354E" w:rsidRPr="00D83EA9">
        <w:rPr>
          <w:sz w:val="26"/>
          <w:szCs w:val="26"/>
        </w:rPr>
        <w:t>Projektuje się usunięcie roślinności wraz z usunięciem namułu i wszelkich zanieczyszczeń, jednocześnie pogłębić do 3</w:t>
      </w:r>
      <w:r>
        <w:rPr>
          <w:sz w:val="26"/>
          <w:szCs w:val="26"/>
        </w:rPr>
        <w:t>,0</w:t>
      </w:r>
      <w:r w:rsidR="0073354E" w:rsidRPr="00D83EA9">
        <w:rPr>
          <w:sz w:val="26"/>
          <w:szCs w:val="26"/>
        </w:rPr>
        <w:t xml:space="preserve"> m. Skarpy zbiornika wyprofilować z nachyleniem  1 : n = 1 : 1. Wydobyty urobku należy wykorzystać do ukształtowania skarp pozostałą część rozplantować. Dno zbiornika należy wzmocnić warstwą filtracyjną gr. 10 cm żwirem. Stopę skarp zbiornika zabezpieczyć opaską faszynowa </w:t>
      </w:r>
      <w:r>
        <w:rPr>
          <w:sz w:val="26"/>
          <w:szCs w:val="26"/>
        </w:rPr>
        <w:t xml:space="preserve">              </w:t>
      </w:r>
      <w:r w:rsidR="0073354E" w:rsidRPr="00D83EA9">
        <w:rPr>
          <w:sz w:val="26"/>
          <w:szCs w:val="26"/>
        </w:rPr>
        <w:t xml:space="preserve">Ø 20 cm. Skarpy zabezpieczyć </w:t>
      </w:r>
      <w:proofErr w:type="spellStart"/>
      <w:r w:rsidR="0073354E" w:rsidRPr="00D83EA9">
        <w:rPr>
          <w:sz w:val="26"/>
          <w:szCs w:val="26"/>
        </w:rPr>
        <w:t>geokratą</w:t>
      </w:r>
      <w:proofErr w:type="spellEnd"/>
      <w:r w:rsidR="0073354E" w:rsidRPr="00D83EA9">
        <w:rPr>
          <w:sz w:val="26"/>
          <w:szCs w:val="26"/>
        </w:rPr>
        <w:t xml:space="preserve"> o wysokości 15 cm wypełnioną tłuczniem kamiennym o frakcji 31,5-63 mm na wcześniej ułożonej geowłókninie. Teren wokół zbiornika należy obsiać mieszanką traw (skarpy i tereny płaskie).</w:t>
      </w:r>
      <w:r w:rsidR="00C8151E" w:rsidRPr="00D83EA9">
        <w:rPr>
          <w:sz w:val="26"/>
          <w:szCs w:val="26"/>
        </w:rPr>
        <w:t xml:space="preserve"> </w:t>
      </w:r>
    </w:p>
    <w:p w14:paraId="273EA4CD" w14:textId="75F80D96" w:rsidR="001C1B9F" w:rsidRPr="00D83EA9" w:rsidRDefault="00493528" w:rsidP="00493528">
      <w:pPr>
        <w:tabs>
          <w:tab w:val="left" w:pos="709"/>
        </w:tabs>
        <w:spacing w:after="24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151E" w:rsidRPr="00D83EA9">
        <w:rPr>
          <w:sz w:val="26"/>
          <w:szCs w:val="26"/>
        </w:rPr>
        <w:t>Projektuje się również dwa przepusty komunikacyjne na rowach w obrębie stawu</w:t>
      </w:r>
      <w:r>
        <w:rPr>
          <w:sz w:val="26"/>
          <w:szCs w:val="26"/>
        </w:rPr>
        <w:t>,</w:t>
      </w:r>
      <w:r w:rsidR="00C8151E" w:rsidRPr="00D83EA9">
        <w:rPr>
          <w:sz w:val="26"/>
          <w:szCs w:val="26"/>
        </w:rPr>
        <w:t xml:space="preserve"> do lepszej i wygodnej komunikacji </w:t>
      </w:r>
      <w:r w:rsidR="00841F90" w:rsidRPr="00D83EA9">
        <w:rPr>
          <w:sz w:val="26"/>
          <w:szCs w:val="26"/>
        </w:rPr>
        <w:t>w celu</w:t>
      </w:r>
      <w:r w:rsidR="00C8151E" w:rsidRPr="00D83EA9">
        <w:rPr>
          <w:sz w:val="26"/>
          <w:szCs w:val="26"/>
        </w:rPr>
        <w:t xml:space="preserve"> prowadzenia w przyszłości konserwacji stawu. </w:t>
      </w:r>
    </w:p>
    <w:p w14:paraId="65D2C774" w14:textId="43C9374B" w:rsidR="00092814" w:rsidRPr="00D83EA9" w:rsidRDefault="008F7281" w:rsidP="006E35A6">
      <w:pPr>
        <w:pStyle w:val="Akapitzlist"/>
        <w:numPr>
          <w:ilvl w:val="1"/>
          <w:numId w:val="9"/>
        </w:numPr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Zestawienie powierzchni projektowych</w:t>
      </w:r>
      <w:r w:rsidR="0071314B" w:rsidRPr="00D83EA9">
        <w:rPr>
          <w:b/>
          <w:bCs/>
          <w:sz w:val="26"/>
          <w:szCs w:val="26"/>
        </w:rPr>
        <w:t>.</w:t>
      </w:r>
    </w:p>
    <w:p w14:paraId="4096FF8B" w14:textId="02BC8576" w:rsidR="000B33A4" w:rsidRPr="00D83EA9" w:rsidRDefault="0071314B" w:rsidP="00EB7E4E">
      <w:pPr>
        <w:pStyle w:val="Akapitzlist"/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sz w:val="26"/>
          <w:szCs w:val="26"/>
        </w:rPr>
        <w:t>P</w:t>
      </w:r>
      <w:r w:rsidR="00512AE9" w:rsidRPr="00D83EA9">
        <w:rPr>
          <w:sz w:val="26"/>
          <w:szCs w:val="26"/>
        </w:rPr>
        <w:t xml:space="preserve">owierzchnia </w:t>
      </w:r>
      <w:r w:rsidR="00F113BD" w:rsidRPr="00D83EA9">
        <w:rPr>
          <w:sz w:val="26"/>
          <w:szCs w:val="26"/>
        </w:rPr>
        <w:t>zbiornika</w:t>
      </w:r>
      <w:r w:rsidR="00C670DE" w:rsidRPr="00D83EA9">
        <w:rPr>
          <w:sz w:val="26"/>
          <w:szCs w:val="26"/>
        </w:rPr>
        <w:tab/>
      </w:r>
      <w:r w:rsidR="000B33A4" w:rsidRPr="00D83EA9">
        <w:rPr>
          <w:sz w:val="26"/>
          <w:szCs w:val="26"/>
        </w:rPr>
        <w:t xml:space="preserve">F </w:t>
      </w:r>
      <w:r w:rsidR="00493528">
        <w:rPr>
          <w:sz w:val="26"/>
          <w:szCs w:val="26"/>
        </w:rPr>
        <w:t>=</w:t>
      </w:r>
      <w:r w:rsidR="000B33A4" w:rsidRPr="00D83EA9">
        <w:rPr>
          <w:sz w:val="26"/>
          <w:szCs w:val="26"/>
        </w:rPr>
        <w:t xml:space="preserve"> </w:t>
      </w:r>
      <w:r w:rsidR="0073354E" w:rsidRPr="00D83EA9">
        <w:rPr>
          <w:sz w:val="26"/>
          <w:szCs w:val="26"/>
        </w:rPr>
        <w:t>990</w:t>
      </w:r>
      <w:r w:rsidR="000B33A4" w:rsidRPr="00D83EA9">
        <w:rPr>
          <w:sz w:val="26"/>
          <w:szCs w:val="26"/>
        </w:rPr>
        <w:t xml:space="preserve"> m</w:t>
      </w:r>
      <w:r w:rsidR="000B33A4" w:rsidRPr="00D83EA9">
        <w:rPr>
          <w:sz w:val="26"/>
          <w:szCs w:val="26"/>
          <w:vertAlign w:val="superscript"/>
        </w:rPr>
        <w:t>2</w:t>
      </w:r>
    </w:p>
    <w:p w14:paraId="796752AB" w14:textId="23633671" w:rsidR="001C1B9F" w:rsidRPr="00D83EA9" w:rsidRDefault="001C1B9F" w:rsidP="00EB7E4E">
      <w:pPr>
        <w:pStyle w:val="Akapitzlist"/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sz w:val="26"/>
          <w:szCs w:val="26"/>
        </w:rPr>
        <w:t>Po</w:t>
      </w:r>
      <w:r w:rsidR="00C670DE" w:rsidRPr="00D83EA9">
        <w:rPr>
          <w:sz w:val="26"/>
          <w:szCs w:val="26"/>
        </w:rPr>
        <w:t>jemność całkowita</w:t>
      </w:r>
      <w:r w:rsidR="00C670DE" w:rsidRPr="00D83EA9">
        <w:rPr>
          <w:sz w:val="26"/>
          <w:szCs w:val="26"/>
        </w:rPr>
        <w:tab/>
      </w:r>
      <w:r w:rsidR="001749EB" w:rsidRPr="00D83EA9">
        <w:rPr>
          <w:sz w:val="26"/>
          <w:szCs w:val="26"/>
        </w:rPr>
        <w:t xml:space="preserve">V </w:t>
      </w:r>
      <w:r w:rsidR="00493528">
        <w:rPr>
          <w:sz w:val="26"/>
          <w:szCs w:val="26"/>
        </w:rPr>
        <w:t>=</w:t>
      </w:r>
      <w:r w:rsidR="001749EB" w:rsidRPr="00D83EA9">
        <w:rPr>
          <w:sz w:val="26"/>
          <w:szCs w:val="26"/>
        </w:rPr>
        <w:t xml:space="preserve"> </w:t>
      </w:r>
      <w:r w:rsidR="0063694C" w:rsidRPr="00D83EA9">
        <w:rPr>
          <w:sz w:val="26"/>
          <w:szCs w:val="26"/>
        </w:rPr>
        <w:t>2 430</w:t>
      </w:r>
      <w:r w:rsidR="001749EB" w:rsidRPr="00D83EA9">
        <w:rPr>
          <w:sz w:val="26"/>
          <w:szCs w:val="26"/>
        </w:rPr>
        <w:t xml:space="preserve"> m</w:t>
      </w:r>
      <w:r w:rsidR="001749EB" w:rsidRPr="00D83EA9">
        <w:rPr>
          <w:sz w:val="26"/>
          <w:szCs w:val="26"/>
          <w:vertAlign w:val="superscript"/>
        </w:rPr>
        <w:t>3</w:t>
      </w:r>
    </w:p>
    <w:p w14:paraId="2442503C" w14:textId="6C1A7469" w:rsidR="008772C2" w:rsidRPr="00D83EA9" w:rsidRDefault="00F113BD" w:rsidP="00493528">
      <w:pPr>
        <w:pStyle w:val="Akapitzlist"/>
        <w:widowControl/>
        <w:numPr>
          <w:ilvl w:val="0"/>
          <w:numId w:val="10"/>
        </w:numPr>
        <w:suppressAutoHyphens w:val="0"/>
        <w:spacing w:after="240" w:line="360" w:lineRule="auto"/>
        <w:jc w:val="both"/>
        <w:rPr>
          <w:b/>
          <w:bCs/>
          <w:sz w:val="26"/>
          <w:szCs w:val="26"/>
        </w:rPr>
      </w:pPr>
      <w:r w:rsidRPr="00D83EA9">
        <w:rPr>
          <w:sz w:val="26"/>
          <w:szCs w:val="26"/>
        </w:rPr>
        <w:t>Pojemność wody</w:t>
      </w:r>
      <w:r w:rsidR="001749EB" w:rsidRPr="00D83EA9">
        <w:rPr>
          <w:sz w:val="26"/>
          <w:szCs w:val="26"/>
        </w:rPr>
        <w:tab/>
      </w:r>
      <w:r w:rsidR="001749EB" w:rsidRPr="00D83EA9">
        <w:rPr>
          <w:sz w:val="26"/>
          <w:szCs w:val="26"/>
        </w:rPr>
        <w:tab/>
      </w:r>
      <w:r w:rsidR="00A101E4" w:rsidRPr="00D83EA9">
        <w:rPr>
          <w:sz w:val="26"/>
          <w:szCs w:val="26"/>
        </w:rPr>
        <w:t>V</w:t>
      </w:r>
      <w:r w:rsidR="008A0E92" w:rsidRPr="00D83EA9">
        <w:rPr>
          <w:sz w:val="26"/>
          <w:szCs w:val="26"/>
        </w:rPr>
        <w:t xml:space="preserve"> </w:t>
      </w:r>
      <w:r w:rsidR="00493528">
        <w:rPr>
          <w:sz w:val="26"/>
          <w:szCs w:val="26"/>
        </w:rPr>
        <w:t>=</w:t>
      </w:r>
      <w:r w:rsidR="008A0E92" w:rsidRPr="00D83EA9">
        <w:rPr>
          <w:sz w:val="26"/>
          <w:szCs w:val="26"/>
        </w:rPr>
        <w:t xml:space="preserve"> </w:t>
      </w:r>
      <w:r w:rsidR="0063694C" w:rsidRPr="00D83EA9">
        <w:rPr>
          <w:sz w:val="26"/>
          <w:szCs w:val="26"/>
        </w:rPr>
        <w:t>1460</w:t>
      </w:r>
      <w:r w:rsidR="00635A2E" w:rsidRPr="00D83EA9">
        <w:rPr>
          <w:sz w:val="26"/>
          <w:szCs w:val="26"/>
        </w:rPr>
        <w:t xml:space="preserve"> m</w:t>
      </w:r>
      <w:r w:rsidR="001C3B75" w:rsidRPr="00D83EA9">
        <w:rPr>
          <w:sz w:val="26"/>
          <w:szCs w:val="26"/>
          <w:vertAlign w:val="superscript"/>
        </w:rPr>
        <w:t>3</w:t>
      </w:r>
    </w:p>
    <w:p w14:paraId="77958334" w14:textId="5FEFFED3" w:rsidR="00CA26C1" w:rsidRPr="00D83EA9" w:rsidRDefault="00B57AEF" w:rsidP="006E35A6">
      <w:pPr>
        <w:pStyle w:val="Akapitzlist"/>
        <w:widowControl/>
        <w:numPr>
          <w:ilvl w:val="1"/>
          <w:numId w:val="17"/>
        </w:numPr>
        <w:suppressAutoHyphens w:val="0"/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Budowle</w:t>
      </w:r>
    </w:p>
    <w:p w14:paraId="5A4BBC30" w14:textId="0A55CF01" w:rsidR="00006237" w:rsidRPr="00D83EA9" w:rsidRDefault="00006237" w:rsidP="006E35A6">
      <w:pPr>
        <w:pStyle w:val="Akapitzlist"/>
        <w:numPr>
          <w:ilvl w:val="0"/>
          <w:numId w:val="18"/>
        </w:numPr>
        <w:spacing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Przepust komunikacyjn</w:t>
      </w:r>
      <w:r w:rsidR="006E35A6" w:rsidRPr="00D83EA9">
        <w:rPr>
          <w:sz w:val="26"/>
          <w:szCs w:val="26"/>
        </w:rPr>
        <w:t>y</w:t>
      </w:r>
      <w:r w:rsidRPr="00D83EA9">
        <w:rPr>
          <w:sz w:val="26"/>
          <w:szCs w:val="26"/>
        </w:rPr>
        <w:t xml:space="preserve"> o średnicy Ø 60 cm</w:t>
      </w:r>
      <w:r w:rsidR="00493528">
        <w:rPr>
          <w:sz w:val="26"/>
          <w:szCs w:val="26"/>
        </w:rPr>
        <w:t xml:space="preserve"> </w:t>
      </w:r>
      <w:r w:rsidR="00801130">
        <w:rPr>
          <w:sz w:val="26"/>
          <w:szCs w:val="26"/>
        </w:rPr>
        <w:t>i</w:t>
      </w:r>
      <w:r w:rsidR="00493528">
        <w:rPr>
          <w:sz w:val="26"/>
          <w:szCs w:val="26"/>
        </w:rPr>
        <w:t xml:space="preserve"> długości</w:t>
      </w:r>
      <w:r w:rsidRPr="00D83EA9">
        <w:rPr>
          <w:sz w:val="26"/>
          <w:szCs w:val="26"/>
        </w:rPr>
        <w:t xml:space="preserve"> L</w:t>
      </w:r>
      <w:r w:rsidR="00493528">
        <w:rPr>
          <w:sz w:val="26"/>
          <w:szCs w:val="26"/>
        </w:rPr>
        <w:t xml:space="preserve"> = </w:t>
      </w:r>
      <w:r w:rsidRPr="00D83EA9">
        <w:rPr>
          <w:sz w:val="26"/>
          <w:szCs w:val="26"/>
        </w:rPr>
        <w:t>4</w:t>
      </w:r>
      <w:r w:rsidR="00493528">
        <w:rPr>
          <w:sz w:val="26"/>
          <w:szCs w:val="26"/>
        </w:rPr>
        <w:t>,0</w:t>
      </w:r>
      <w:r w:rsidRPr="00D83EA9">
        <w:rPr>
          <w:sz w:val="26"/>
          <w:szCs w:val="26"/>
        </w:rPr>
        <w:t xml:space="preserve"> m</w:t>
      </w:r>
      <w:r w:rsidR="00493528">
        <w:rPr>
          <w:sz w:val="26"/>
          <w:szCs w:val="26"/>
        </w:rPr>
        <w:t>.</w:t>
      </w:r>
    </w:p>
    <w:p w14:paraId="3236D1A7" w14:textId="40D5B38B" w:rsidR="00A75731" w:rsidRPr="00D83EA9" w:rsidRDefault="00006237" w:rsidP="00493528">
      <w:pPr>
        <w:pStyle w:val="Akapitzlist"/>
        <w:numPr>
          <w:ilvl w:val="0"/>
          <w:numId w:val="18"/>
        </w:numPr>
        <w:spacing w:after="240" w:line="360" w:lineRule="auto"/>
        <w:rPr>
          <w:sz w:val="26"/>
          <w:szCs w:val="26"/>
        </w:rPr>
      </w:pPr>
      <w:r w:rsidRPr="00D83EA9">
        <w:rPr>
          <w:sz w:val="26"/>
          <w:szCs w:val="26"/>
        </w:rPr>
        <w:t>Przepust komunikacyjn</w:t>
      </w:r>
      <w:r w:rsidR="006E35A6" w:rsidRPr="00D83EA9">
        <w:rPr>
          <w:sz w:val="26"/>
          <w:szCs w:val="26"/>
        </w:rPr>
        <w:t>y</w:t>
      </w:r>
      <w:r w:rsidRPr="00D83EA9">
        <w:rPr>
          <w:sz w:val="26"/>
          <w:szCs w:val="26"/>
        </w:rPr>
        <w:t xml:space="preserve"> o średnicy Ø 60 cm</w:t>
      </w:r>
      <w:r w:rsidR="00493528">
        <w:rPr>
          <w:sz w:val="26"/>
          <w:szCs w:val="26"/>
        </w:rPr>
        <w:t xml:space="preserve"> </w:t>
      </w:r>
      <w:r w:rsidR="00801130">
        <w:rPr>
          <w:sz w:val="26"/>
          <w:szCs w:val="26"/>
        </w:rPr>
        <w:t>i</w:t>
      </w:r>
      <w:r w:rsidR="00493528">
        <w:rPr>
          <w:sz w:val="26"/>
          <w:szCs w:val="26"/>
        </w:rPr>
        <w:t xml:space="preserve"> długości</w:t>
      </w:r>
      <w:r w:rsidRPr="00D83EA9">
        <w:rPr>
          <w:sz w:val="26"/>
          <w:szCs w:val="26"/>
        </w:rPr>
        <w:t xml:space="preserve"> L</w:t>
      </w:r>
      <w:r w:rsidR="00493528">
        <w:rPr>
          <w:sz w:val="26"/>
          <w:szCs w:val="26"/>
        </w:rPr>
        <w:t xml:space="preserve"> = </w:t>
      </w:r>
      <w:r w:rsidRPr="00D83EA9">
        <w:rPr>
          <w:sz w:val="26"/>
          <w:szCs w:val="26"/>
        </w:rPr>
        <w:t>6</w:t>
      </w:r>
      <w:r w:rsidR="00493528">
        <w:rPr>
          <w:sz w:val="26"/>
          <w:szCs w:val="26"/>
        </w:rPr>
        <w:t>,0</w:t>
      </w:r>
      <w:r w:rsidRPr="00D83EA9">
        <w:rPr>
          <w:sz w:val="26"/>
          <w:szCs w:val="26"/>
        </w:rPr>
        <w:t xml:space="preserve"> m</w:t>
      </w:r>
      <w:r w:rsidR="00493528">
        <w:rPr>
          <w:sz w:val="26"/>
          <w:szCs w:val="26"/>
        </w:rPr>
        <w:t>.</w:t>
      </w:r>
    </w:p>
    <w:p w14:paraId="44ED078C" w14:textId="65949499" w:rsidR="008F7281" w:rsidRPr="00D83EA9" w:rsidRDefault="008F7281" w:rsidP="00635A2E">
      <w:pPr>
        <w:widowControl/>
        <w:suppressAutoHyphens w:val="0"/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1.</w:t>
      </w:r>
      <w:r w:rsidR="006E35A6" w:rsidRPr="00D83EA9">
        <w:rPr>
          <w:b/>
          <w:bCs/>
          <w:sz w:val="26"/>
          <w:szCs w:val="26"/>
        </w:rPr>
        <w:t>6</w:t>
      </w:r>
      <w:r w:rsidRPr="00D83EA9">
        <w:rPr>
          <w:b/>
          <w:bCs/>
          <w:sz w:val="26"/>
          <w:szCs w:val="26"/>
        </w:rPr>
        <w:t>.</w:t>
      </w:r>
      <w:r w:rsidR="0071314B" w:rsidRPr="00D83EA9">
        <w:rPr>
          <w:b/>
          <w:bCs/>
          <w:sz w:val="26"/>
          <w:szCs w:val="26"/>
        </w:rPr>
        <w:t xml:space="preserve"> </w:t>
      </w:r>
      <w:r w:rsidRPr="00D83EA9">
        <w:rPr>
          <w:b/>
          <w:bCs/>
          <w:sz w:val="26"/>
          <w:szCs w:val="26"/>
        </w:rPr>
        <w:t>Dane informujące o wpisie terenu do rejestru zabytków oraz ochronie na podstawie ustaleń miejscowego planu zagospodarowania przestrzennego</w:t>
      </w:r>
      <w:r w:rsidR="0071314B" w:rsidRPr="00D83EA9">
        <w:rPr>
          <w:b/>
          <w:bCs/>
          <w:sz w:val="26"/>
          <w:szCs w:val="26"/>
        </w:rPr>
        <w:t>.</w:t>
      </w:r>
    </w:p>
    <w:p w14:paraId="3FAEA00C" w14:textId="21E93553" w:rsidR="00412861" w:rsidRPr="00D83EA9" w:rsidRDefault="008F7281" w:rsidP="00EA4096">
      <w:pPr>
        <w:pStyle w:val="Tekstpodstawowy2"/>
        <w:spacing w:after="240" w:line="360" w:lineRule="auto"/>
        <w:ind w:left="60"/>
        <w:jc w:val="both"/>
        <w:rPr>
          <w:b w:val="0"/>
          <w:sz w:val="26"/>
          <w:szCs w:val="26"/>
        </w:rPr>
      </w:pPr>
      <w:r w:rsidRPr="00D83EA9">
        <w:rPr>
          <w:sz w:val="26"/>
          <w:szCs w:val="26"/>
        </w:rPr>
        <w:tab/>
      </w:r>
      <w:r w:rsidRPr="00D83EA9">
        <w:rPr>
          <w:b w:val="0"/>
          <w:sz w:val="26"/>
          <w:szCs w:val="26"/>
        </w:rPr>
        <w:t>Teren nie jest wpisany do rejestru zabytków,</w:t>
      </w:r>
      <w:r w:rsidR="00896E35" w:rsidRPr="00D83EA9">
        <w:rPr>
          <w:b w:val="0"/>
          <w:sz w:val="26"/>
          <w:szCs w:val="26"/>
        </w:rPr>
        <w:t xml:space="preserve"> nie ma na nim pomników przyrody</w:t>
      </w:r>
      <w:r w:rsidR="00ED3EA1" w:rsidRPr="00D83EA9">
        <w:rPr>
          <w:b w:val="0"/>
          <w:sz w:val="26"/>
          <w:szCs w:val="26"/>
        </w:rPr>
        <w:t>.</w:t>
      </w:r>
    </w:p>
    <w:p w14:paraId="446036E8" w14:textId="284A209C" w:rsidR="008F7281" w:rsidRPr="00D83EA9" w:rsidRDefault="008F7281" w:rsidP="00493528">
      <w:pPr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1.</w:t>
      </w:r>
      <w:r w:rsidR="006E35A6" w:rsidRPr="00D83EA9">
        <w:rPr>
          <w:b/>
          <w:bCs/>
          <w:sz w:val="26"/>
          <w:szCs w:val="26"/>
        </w:rPr>
        <w:t>7</w:t>
      </w:r>
      <w:r w:rsidRPr="00D83EA9">
        <w:rPr>
          <w:b/>
          <w:bCs/>
          <w:sz w:val="26"/>
          <w:szCs w:val="26"/>
        </w:rPr>
        <w:t>.</w:t>
      </w:r>
      <w:r w:rsidR="0071314B" w:rsidRPr="00D83EA9">
        <w:rPr>
          <w:b/>
          <w:bCs/>
          <w:sz w:val="26"/>
          <w:szCs w:val="26"/>
        </w:rPr>
        <w:t xml:space="preserve"> </w:t>
      </w:r>
      <w:r w:rsidRPr="00D83EA9">
        <w:rPr>
          <w:b/>
          <w:bCs/>
          <w:sz w:val="26"/>
          <w:szCs w:val="26"/>
        </w:rPr>
        <w:t xml:space="preserve">Informacje i dane o charakterze i cechach istniejących </w:t>
      </w:r>
      <w:r w:rsidR="003A54CE" w:rsidRPr="00D83EA9">
        <w:rPr>
          <w:b/>
          <w:bCs/>
          <w:sz w:val="26"/>
          <w:szCs w:val="26"/>
        </w:rPr>
        <w:t>oraz</w:t>
      </w:r>
      <w:r w:rsidRPr="00D83EA9">
        <w:rPr>
          <w:b/>
          <w:bCs/>
          <w:sz w:val="26"/>
          <w:szCs w:val="26"/>
        </w:rPr>
        <w:t xml:space="preserve"> przewidywanych zagrożeń dla środowiska</w:t>
      </w:r>
      <w:r w:rsidR="0071314B" w:rsidRPr="00D83EA9">
        <w:rPr>
          <w:b/>
          <w:bCs/>
          <w:sz w:val="26"/>
          <w:szCs w:val="26"/>
        </w:rPr>
        <w:t>.</w:t>
      </w:r>
    </w:p>
    <w:p w14:paraId="0F4B56A7" w14:textId="49153F36" w:rsidR="002E5D1B" w:rsidRPr="00D83EA9" w:rsidRDefault="008F7281" w:rsidP="00620754">
      <w:pPr>
        <w:spacing w:after="240" w:line="360" w:lineRule="auto"/>
        <w:jc w:val="both"/>
        <w:rPr>
          <w:sz w:val="26"/>
          <w:szCs w:val="26"/>
        </w:rPr>
      </w:pPr>
      <w:r w:rsidRPr="00D83EA9">
        <w:rPr>
          <w:sz w:val="26"/>
          <w:szCs w:val="26"/>
        </w:rPr>
        <w:tab/>
        <w:t xml:space="preserve">Nie przewiduje się zagrożeń dla środowiska spowodowanych </w:t>
      </w:r>
      <w:r w:rsidR="00620754" w:rsidRPr="00D83EA9">
        <w:rPr>
          <w:sz w:val="26"/>
          <w:szCs w:val="26"/>
        </w:rPr>
        <w:t xml:space="preserve">odtworzeniem </w:t>
      </w:r>
      <w:r w:rsidR="00493528">
        <w:rPr>
          <w:sz w:val="26"/>
          <w:szCs w:val="26"/>
        </w:rPr>
        <w:t xml:space="preserve">                </w:t>
      </w:r>
      <w:r w:rsidRPr="00D83EA9">
        <w:rPr>
          <w:sz w:val="26"/>
          <w:szCs w:val="26"/>
        </w:rPr>
        <w:t>i eksploatacją</w:t>
      </w:r>
      <w:r w:rsidR="00A8325F" w:rsidRPr="00D83EA9">
        <w:rPr>
          <w:sz w:val="26"/>
          <w:szCs w:val="26"/>
        </w:rPr>
        <w:t xml:space="preserve"> </w:t>
      </w:r>
      <w:r w:rsidR="001C3B75" w:rsidRPr="00D83EA9">
        <w:rPr>
          <w:sz w:val="26"/>
          <w:szCs w:val="26"/>
        </w:rPr>
        <w:t>zbiornika</w:t>
      </w:r>
      <w:r w:rsidR="00512AE9" w:rsidRPr="00D83EA9">
        <w:rPr>
          <w:sz w:val="26"/>
          <w:szCs w:val="26"/>
        </w:rPr>
        <w:t>.</w:t>
      </w:r>
    </w:p>
    <w:p w14:paraId="3624A669" w14:textId="4F26DE7F" w:rsidR="00CE5EC2" w:rsidRPr="00D83EA9" w:rsidRDefault="008F7281">
      <w:pPr>
        <w:spacing w:line="360" w:lineRule="auto"/>
        <w:jc w:val="both"/>
        <w:rPr>
          <w:b/>
          <w:bCs/>
          <w:sz w:val="26"/>
          <w:szCs w:val="26"/>
        </w:rPr>
      </w:pPr>
      <w:r w:rsidRPr="00D83EA9">
        <w:rPr>
          <w:b/>
          <w:bCs/>
          <w:sz w:val="26"/>
          <w:szCs w:val="26"/>
        </w:rPr>
        <w:t>1.</w:t>
      </w:r>
      <w:r w:rsidR="006E35A6" w:rsidRPr="00D83EA9">
        <w:rPr>
          <w:b/>
          <w:bCs/>
          <w:sz w:val="26"/>
          <w:szCs w:val="26"/>
        </w:rPr>
        <w:t>8</w:t>
      </w:r>
      <w:r w:rsidRPr="00D83EA9">
        <w:rPr>
          <w:b/>
          <w:bCs/>
          <w:sz w:val="26"/>
          <w:szCs w:val="26"/>
        </w:rPr>
        <w:t>.</w:t>
      </w:r>
      <w:r w:rsidR="0071314B" w:rsidRPr="00D83EA9">
        <w:rPr>
          <w:b/>
          <w:bCs/>
          <w:sz w:val="26"/>
          <w:szCs w:val="26"/>
        </w:rPr>
        <w:t xml:space="preserve"> </w:t>
      </w:r>
      <w:r w:rsidRPr="00D83EA9">
        <w:rPr>
          <w:b/>
          <w:bCs/>
          <w:sz w:val="26"/>
          <w:szCs w:val="26"/>
        </w:rPr>
        <w:t>Charakterystyczne dane obiektu</w:t>
      </w:r>
      <w:r w:rsidR="0071314B" w:rsidRPr="00D83EA9">
        <w:rPr>
          <w:b/>
          <w:bCs/>
          <w:sz w:val="26"/>
          <w:szCs w:val="26"/>
        </w:rPr>
        <w:t>.</w:t>
      </w:r>
    </w:p>
    <w:p w14:paraId="6A5B90C7" w14:textId="14C9507C" w:rsidR="00242430" w:rsidRPr="00493528" w:rsidRDefault="00242430" w:rsidP="00493528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sz w:val="26"/>
          <w:szCs w:val="26"/>
        </w:rPr>
      </w:pPr>
      <w:bookmarkStart w:id="1" w:name="_Hlk169116567"/>
      <w:r w:rsidRPr="00493528">
        <w:rPr>
          <w:rFonts w:eastAsia="Times New Roman"/>
          <w:sz w:val="26"/>
          <w:szCs w:val="26"/>
        </w:rPr>
        <w:t>Dane charakterystyczne zbiornika</w:t>
      </w:r>
      <w:r w:rsidR="00493528">
        <w:rPr>
          <w:rFonts w:eastAsia="Times New Roman"/>
          <w:sz w:val="26"/>
          <w:szCs w:val="26"/>
        </w:rPr>
        <w:t>:</w:t>
      </w:r>
    </w:p>
    <w:bookmarkEnd w:id="1"/>
    <w:p w14:paraId="1F6CC706" w14:textId="6D156024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długość stawu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  <w:t>30,0  m</w:t>
      </w:r>
    </w:p>
    <w:p w14:paraId="68B412C6" w14:textId="1A5B25B3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szerokość stawu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  <w:t>26,0</w:t>
      </w:r>
      <w:r w:rsidR="00493528">
        <w:rPr>
          <w:sz w:val="26"/>
          <w:szCs w:val="26"/>
        </w:rPr>
        <w:t xml:space="preserve"> </w:t>
      </w:r>
      <w:r w:rsidRPr="00493528">
        <w:rPr>
          <w:sz w:val="26"/>
          <w:szCs w:val="26"/>
        </w:rPr>
        <w:t>- 40,0  m</w:t>
      </w:r>
    </w:p>
    <w:p w14:paraId="77E9D864" w14:textId="4F2EE13A" w:rsidR="00493528" w:rsidRP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 xml:space="preserve">powierzchnia całkowita stawu </w:t>
      </w:r>
      <w:r w:rsidR="00493528">
        <w:rPr>
          <w:sz w:val="26"/>
          <w:szCs w:val="26"/>
        </w:rPr>
        <w:t xml:space="preserve"> </w:t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Pr="00493528">
        <w:rPr>
          <w:sz w:val="26"/>
          <w:szCs w:val="26"/>
        </w:rPr>
        <w:t>F</w:t>
      </w:r>
      <w:r w:rsidR="00493528">
        <w:rPr>
          <w:sz w:val="26"/>
          <w:szCs w:val="26"/>
        </w:rPr>
        <w:t xml:space="preserve"> = </w:t>
      </w:r>
      <w:r w:rsidRPr="00493528">
        <w:rPr>
          <w:sz w:val="26"/>
          <w:szCs w:val="26"/>
        </w:rPr>
        <w:t>990 m</w:t>
      </w:r>
      <w:r w:rsidRPr="00493528">
        <w:rPr>
          <w:sz w:val="26"/>
          <w:szCs w:val="26"/>
          <w:vertAlign w:val="superscript"/>
        </w:rPr>
        <w:t>2</w:t>
      </w:r>
    </w:p>
    <w:p w14:paraId="55C4836E" w14:textId="0BDDC034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głębokość stawu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="00493528">
        <w:rPr>
          <w:sz w:val="26"/>
          <w:szCs w:val="26"/>
        </w:rPr>
        <w:t xml:space="preserve">h = </w:t>
      </w:r>
      <w:r w:rsidRPr="00493528">
        <w:rPr>
          <w:sz w:val="26"/>
          <w:szCs w:val="26"/>
        </w:rPr>
        <w:t>3,0 m</w:t>
      </w:r>
    </w:p>
    <w:p w14:paraId="1FCBC6BC" w14:textId="7F914BE4" w:rsidR="00493528" w:rsidRP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 xml:space="preserve">pojemność </w:t>
      </w:r>
      <w:proofErr w:type="spellStart"/>
      <w:r w:rsidRPr="00493528">
        <w:rPr>
          <w:sz w:val="26"/>
          <w:szCs w:val="26"/>
        </w:rPr>
        <w:t>całk</w:t>
      </w:r>
      <w:proofErr w:type="spellEnd"/>
      <w:r w:rsidRPr="00493528">
        <w:rPr>
          <w:sz w:val="26"/>
          <w:szCs w:val="26"/>
        </w:rPr>
        <w:t xml:space="preserve">. stawu </w:t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Pr="00493528">
        <w:rPr>
          <w:sz w:val="26"/>
          <w:szCs w:val="26"/>
        </w:rPr>
        <w:t>V</w:t>
      </w:r>
      <w:r w:rsidR="00493528">
        <w:rPr>
          <w:sz w:val="26"/>
          <w:szCs w:val="26"/>
        </w:rPr>
        <w:t xml:space="preserve"> = </w:t>
      </w:r>
      <w:r w:rsidRPr="00493528">
        <w:rPr>
          <w:sz w:val="26"/>
          <w:szCs w:val="26"/>
        </w:rPr>
        <w:t>2430,0 m</w:t>
      </w:r>
      <w:r w:rsidRPr="00493528">
        <w:rPr>
          <w:sz w:val="26"/>
          <w:szCs w:val="26"/>
          <w:vertAlign w:val="superscript"/>
        </w:rPr>
        <w:t>3</w:t>
      </w:r>
    </w:p>
    <w:p w14:paraId="3E7FD6A6" w14:textId="0419647D" w:rsidR="00493528" w:rsidRP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pojemność wody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  <w:t>1460,0 m</w:t>
      </w:r>
      <w:r w:rsidRPr="00493528">
        <w:rPr>
          <w:sz w:val="26"/>
          <w:szCs w:val="26"/>
          <w:vertAlign w:val="superscript"/>
        </w:rPr>
        <w:t>3</w:t>
      </w:r>
    </w:p>
    <w:p w14:paraId="29D8B403" w14:textId="303CC291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 xml:space="preserve">nachylenie skarp </w:t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="00493528">
        <w:rPr>
          <w:sz w:val="26"/>
          <w:szCs w:val="26"/>
        </w:rPr>
        <w:tab/>
      </w:r>
      <w:r w:rsidRPr="00493528">
        <w:rPr>
          <w:sz w:val="26"/>
          <w:szCs w:val="26"/>
        </w:rPr>
        <w:t>1</w:t>
      </w:r>
      <w:r w:rsidR="00493528">
        <w:rPr>
          <w:sz w:val="26"/>
          <w:szCs w:val="26"/>
        </w:rPr>
        <w:t xml:space="preserve"> </w:t>
      </w:r>
      <w:r w:rsidRPr="00493528">
        <w:rPr>
          <w:sz w:val="26"/>
          <w:szCs w:val="26"/>
        </w:rPr>
        <w:t>:</w:t>
      </w:r>
      <w:r w:rsidR="00493528">
        <w:rPr>
          <w:sz w:val="26"/>
          <w:szCs w:val="26"/>
        </w:rPr>
        <w:t xml:space="preserve"> </w:t>
      </w:r>
      <w:r w:rsidRPr="00493528">
        <w:rPr>
          <w:sz w:val="26"/>
          <w:szCs w:val="26"/>
        </w:rPr>
        <w:t>n</w:t>
      </w:r>
      <w:r w:rsidR="00493528">
        <w:rPr>
          <w:sz w:val="26"/>
          <w:szCs w:val="26"/>
        </w:rPr>
        <w:t xml:space="preserve"> = </w:t>
      </w:r>
      <w:r w:rsidRPr="00493528">
        <w:rPr>
          <w:sz w:val="26"/>
          <w:szCs w:val="26"/>
        </w:rPr>
        <w:t>1</w:t>
      </w:r>
      <w:r w:rsidR="00493528">
        <w:rPr>
          <w:sz w:val="26"/>
          <w:szCs w:val="26"/>
        </w:rPr>
        <w:t xml:space="preserve"> </w:t>
      </w:r>
      <w:r w:rsidRPr="00493528">
        <w:rPr>
          <w:sz w:val="26"/>
          <w:szCs w:val="26"/>
        </w:rPr>
        <w:t>:</w:t>
      </w:r>
      <w:r w:rsidR="00493528">
        <w:rPr>
          <w:sz w:val="26"/>
          <w:szCs w:val="26"/>
        </w:rPr>
        <w:t xml:space="preserve"> </w:t>
      </w:r>
      <w:r w:rsidRPr="00493528">
        <w:rPr>
          <w:sz w:val="26"/>
          <w:szCs w:val="26"/>
        </w:rPr>
        <w:t>1</w:t>
      </w:r>
    </w:p>
    <w:p w14:paraId="5E81DC4C" w14:textId="26010E24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rzędna zw. wody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="00E07444" w:rsidRPr="00493528">
        <w:rPr>
          <w:sz w:val="26"/>
          <w:szCs w:val="26"/>
        </w:rPr>
        <w:t>234</w:t>
      </w:r>
      <w:r w:rsidR="007C105E" w:rsidRPr="00493528">
        <w:rPr>
          <w:sz w:val="26"/>
          <w:szCs w:val="26"/>
        </w:rPr>
        <w:t>,00</w:t>
      </w:r>
      <w:r w:rsidRPr="00493528">
        <w:rPr>
          <w:sz w:val="26"/>
          <w:szCs w:val="26"/>
        </w:rPr>
        <w:t xml:space="preserve"> m n.p.m.</w:t>
      </w:r>
    </w:p>
    <w:p w14:paraId="0E3A4929" w14:textId="7DD81329" w:rsid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rzędna dna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="007C105E" w:rsidRPr="00493528">
        <w:rPr>
          <w:sz w:val="26"/>
          <w:szCs w:val="26"/>
        </w:rPr>
        <w:t>231,80</w:t>
      </w:r>
      <w:r w:rsidR="00F61606" w:rsidRPr="00493528">
        <w:rPr>
          <w:sz w:val="26"/>
          <w:szCs w:val="26"/>
        </w:rPr>
        <w:t xml:space="preserve"> </w:t>
      </w:r>
      <w:r w:rsidR="007C105E" w:rsidRPr="00493528">
        <w:rPr>
          <w:sz w:val="26"/>
          <w:szCs w:val="26"/>
        </w:rPr>
        <w:t>-</w:t>
      </w:r>
      <w:r w:rsidR="00F61606" w:rsidRPr="00493528">
        <w:rPr>
          <w:sz w:val="26"/>
          <w:szCs w:val="26"/>
        </w:rPr>
        <w:t xml:space="preserve"> </w:t>
      </w:r>
      <w:r w:rsidR="00B2059C" w:rsidRPr="00493528">
        <w:rPr>
          <w:sz w:val="26"/>
          <w:szCs w:val="26"/>
        </w:rPr>
        <w:t>232,20</w:t>
      </w:r>
      <w:r w:rsidRPr="00493528">
        <w:rPr>
          <w:sz w:val="26"/>
          <w:szCs w:val="26"/>
        </w:rPr>
        <w:t xml:space="preserve">  m n.p.m.</w:t>
      </w:r>
    </w:p>
    <w:p w14:paraId="4423205B" w14:textId="357C5510" w:rsidR="00CE5EC2" w:rsidRPr="00493528" w:rsidRDefault="00CE5EC2" w:rsidP="00CE5EC2">
      <w:pPr>
        <w:pStyle w:val="Akapitzlist"/>
        <w:numPr>
          <w:ilvl w:val="0"/>
          <w:numId w:val="20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rzędne terenu</w:t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Pr="00493528">
        <w:rPr>
          <w:sz w:val="26"/>
          <w:szCs w:val="26"/>
        </w:rPr>
        <w:tab/>
      </w:r>
      <w:r w:rsidR="00B2059C" w:rsidRPr="00493528">
        <w:rPr>
          <w:sz w:val="26"/>
          <w:szCs w:val="26"/>
        </w:rPr>
        <w:t>234,8</w:t>
      </w:r>
      <w:r w:rsidR="00F61606" w:rsidRPr="00493528">
        <w:rPr>
          <w:sz w:val="26"/>
          <w:szCs w:val="26"/>
        </w:rPr>
        <w:t xml:space="preserve">0 </w:t>
      </w:r>
      <w:r w:rsidR="00B2059C" w:rsidRPr="00493528">
        <w:rPr>
          <w:sz w:val="26"/>
          <w:szCs w:val="26"/>
        </w:rPr>
        <w:t>-</w:t>
      </w:r>
      <w:r w:rsidR="00F61606" w:rsidRPr="00493528">
        <w:rPr>
          <w:sz w:val="26"/>
          <w:szCs w:val="26"/>
        </w:rPr>
        <w:t xml:space="preserve"> 235,20</w:t>
      </w:r>
      <w:r w:rsidRPr="00493528">
        <w:rPr>
          <w:sz w:val="26"/>
          <w:szCs w:val="26"/>
        </w:rPr>
        <w:t xml:space="preserve"> m n.p.m.</w:t>
      </w:r>
    </w:p>
    <w:p w14:paraId="463331BB" w14:textId="77777777" w:rsidR="00493528" w:rsidRDefault="00493528" w:rsidP="00CE5EC2">
      <w:pPr>
        <w:spacing w:line="360" w:lineRule="auto"/>
        <w:jc w:val="both"/>
        <w:rPr>
          <w:sz w:val="26"/>
          <w:szCs w:val="26"/>
        </w:rPr>
      </w:pPr>
    </w:p>
    <w:p w14:paraId="01652626" w14:textId="77777777" w:rsidR="00493528" w:rsidRPr="00D83EA9" w:rsidRDefault="00493528" w:rsidP="00CE5EC2">
      <w:pPr>
        <w:spacing w:line="360" w:lineRule="auto"/>
        <w:jc w:val="both"/>
        <w:rPr>
          <w:sz w:val="26"/>
          <w:szCs w:val="26"/>
        </w:rPr>
      </w:pPr>
    </w:p>
    <w:p w14:paraId="1D721DA2" w14:textId="45A23D69" w:rsidR="008F7281" w:rsidRPr="00AC6AC8" w:rsidRDefault="008F7281" w:rsidP="00CE5EC2">
      <w:pPr>
        <w:spacing w:after="240" w:line="360" w:lineRule="auto"/>
        <w:jc w:val="both"/>
        <w:rPr>
          <w:b/>
          <w:bCs/>
          <w:sz w:val="28"/>
          <w:szCs w:val="28"/>
        </w:rPr>
      </w:pPr>
      <w:r w:rsidRPr="00AC6AC8">
        <w:rPr>
          <w:b/>
          <w:bCs/>
          <w:sz w:val="28"/>
          <w:szCs w:val="28"/>
        </w:rPr>
        <w:lastRenderedPageBreak/>
        <w:t>2.</w:t>
      </w:r>
      <w:r w:rsidR="000F634A" w:rsidRPr="00AC6AC8">
        <w:rPr>
          <w:b/>
          <w:bCs/>
          <w:sz w:val="28"/>
          <w:szCs w:val="28"/>
        </w:rPr>
        <w:t xml:space="preserve"> </w:t>
      </w:r>
      <w:r w:rsidRPr="00AC6AC8">
        <w:rPr>
          <w:b/>
          <w:bCs/>
          <w:sz w:val="28"/>
          <w:szCs w:val="28"/>
        </w:rPr>
        <w:t>Opis techniczny</w:t>
      </w:r>
      <w:r w:rsidR="000F634A" w:rsidRPr="00AC6AC8">
        <w:rPr>
          <w:b/>
          <w:bCs/>
          <w:sz w:val="28"/>
          <w:szCs w:val="28"/>
        </w:rPr>
        <w:t>.</w:t>
      </w:r>
      <w:r w:rsidRPr="00AC6AC8">
        <w:rPr>
          <w:b/>
          <w:bCs/>
          <w:sz w:val="28"/>
          <w:szCs w:val="28"/>
        </w:rPr>
        <w:t xml:space="preserve"> </w:t>
      </w:r>
    </w:p>
    <w:p w14:paraId="3DE79BD4" w14:textId="7050B903" w:rsidR="008F7281" w:rsidRPr="00493528" w:rsidRDefault="008F7281">
      <w:pPr>
        <w:spacing w:line="360" w:lineRule="auto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2.1.</w:t>
      </w:r>
      <w:r w:rsidR="000F634A" w:rsidRPr="00493528">
        <w:rPr>
          <w:b/>
          <w:bCs/>
          <w:sz w:val="26"/>
          <w:szCs w:val="26"/>
        </w:rPr>
        <w:t xml:space="preserve"> </w:t>
      </w:r>
      <w:r w:rsidRPr="00493528">
        <w:rPr>
          <w:b/>
          <w:bCs/>
          <w:sz w:val="26"/>
          <w:szCs w:val="26"/>
        </w:rPr>
        <w:t>Podstawa opracowania</w:t>
      </w:r>
      <w:r w:rsidR="000F634A" w:rsidRPr="00493528">
        <w:rPr>
          <w:b/>
          <w:bCs/>
          <w:sz w:val="26"/>
          <w:szCs w:val="26"/>
        </w:rPr>
        <w:t>.</w:t>
      </w:r>
    </w:p>
    <w:p w14:paraId="02B9B50A" w14:textId="03314EA4" w:rsidR="000F634A" w:rsidRPr="00493528" w:rsidRDefault="000F634A" w:rsidP="000F634A">
      <w:pPr>
        <w:pStyle w:val="Akapitzlist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U</w:t>
      </w:r>
      <w:r w:rsidR="008F7281" w:rsidRPr="00493528">
        <w:rPr>
          <w:sz w:val="26"/>
          <w:szCs w:val="26"/>
        </w:rPr>
        <w:t>mowa z inwestorem</w:t>
      </w:r>
      <w:r w:rsidR="00493528">
        <w:rPr>
          <w:sz w:val="26"/>
          <w:szCs w:val="26"/>
        </w:rPr>
        <w:t>.</w:t>
      </w:r>
    </w:p>
    <w:p w14:paraId="4CD97B24" w14:textId="15A28D9F" w:rsidR="000F634A" w:rsidRPr="00493528" w:rsidRDefault="000F634A" w:rsidP="003926E8">
      <w:pPr>
        <w:pStyle w:val="Akapitzlist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M</w:t>
      </w:r>
      <w:r w:rsidR="008F7281" w:rsidRPr="00493528">
        <w:rPr>
          <w:sz w:val="26"/>
          <w:szCs w:val="26"/>
        </w:rPr>
        <w:t>apa zasadnicza w skali 1</w:t>
      </w:r>
      <w:r w:rsidRPr="00493528">
        <w:rPr>
          <w:sz w:val="26"/>
          <w:szCs w:val="26"/>
        </w:rPr>
        <w:t xml:space="preserve"> </w:t>
      </w:r>
      <w:r w:rsidR="008F7281" w:rsidRPr="00493528">
        <w:rPr>
          <w:sz w:val="26"/>
          <w:szCs w:val="26"/>
        </w:rPr>
        <w:t>:</w:t>
      </w:r>
      <w:r w:rsidRPr="00493528">
        <w:rPr>
          <w:sz w:val="26"/>
          <w:szCs w:val="26"/>
        </w:rPr>
        <w:t xml:space="preserve"> </w:t>
      </w:r>
      <w:r w:rsidR="006002F2" w:rsidRPr="00493528">
        <w:rPr>
          <w:sz w:val="26"/>
          <w:szCs w:val="26"/>
        </w:rPr>
        <w:t>5</w:t>
      </w:r>
      <w:r w:rsidR="008F7281" w:rsidRPr="00493528">
        <w:rPr>
          <w:sz w:val="26"/>
          <w:szCs w:val="26"/>
        </w:rPr>
        <w:t>00,</w:t>
      </w:r>
      <w:r w:rsidRPr="00493528">
        <w:rPr>
          <w:sz w:val="26"/>
          <w:szCs w:val="26"/>
        </w:rPr>
        <w:t xml:space="preserve"> </w:t>
      </w:r>
      <w:r w:rsidR="008F7281" w:rsidRPr="00493528">
        <w:rPr>
          <w:sz w:val="26"/>
          <w:szCs w:val="26"/>
        </w:rPr>
        <w:t xml:space="preserve">obręb </w:t>
      </w:r>
      <w:r w:rsidR="00CE5EC2" w:rsidRPr="00493528">
        <w:rPr>
          <w:sz w:val="26"/>
          <w:szCs w:val="26"/>
        </w:rPr>
        <w:t>Rusinów</w:t>
      </w:r>
      <w:r w:rsidR="00493528">
        <w:rPr>
          <w:sz w:val="26"/>
          <w:szCs w:val="26"/>
        </w:rPr>
        <w:t>.</w:t>
      </w:r>
    </w:p>
    <w:p w14:paraId="1DC7AA03" w14:textId="181FCE67" w:rsidR="000F634A" w:rsidRPr="00493528" w:rsidRDefault="000F634A" w:rsidP="009E6A72">
      <w:pPr>
        <w:pStyle w:val="Akapitzlist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W</w:t>
      </w:r>
      <w:r w:rsidR="00F101D9" w:rsidRPr="00493528">
        <w:rPr>
          <w:sz w:val="26"/>
          <w:szCs w:val="26"/>
        </w:rPr>
        <w:t>ypis uproszczony z rejestru gruntów</w:t>
      </w:r>
      <w:r w:rsidR="00493528">
        <w:rPr>
          <w:sz w:val="26"/>
          <w:szCs w:val="26"/>
        </w:rPr>
        <w:t>.</w:t>
      </w:r>
      <w:r w:rsidR="004B5905" w:rsidRPr="00493528">
        <w:rPr>
          <w:sz w:val="26"/>
          <w:szCs w:val="26"/>
        </w:rPr>
        <w:t xml:space="preserve">                                                            </w:t>
      </w:r>
    </w:p>
    <w:p w14:paraId="0B4B6FC3" w14:textId="173E1465" w:rsidR="000F634A" w:rsidRPr="00493528" w:rsidRDefault="000F634A" w:rsidP="000F634A">
      <w:pPr>
        <w:pStyle w:val="Akapitzlist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W</w:t>
      </w:r>
      <w:r w:rsidR="008F7281" w:rsidRPr="00493528">
        <w:rPr>
          <w:sz w:val="26"/>
          <w:szCs w:val="26"/>
        </w:rPr>
        <w:t xml:space="preserve">ytyczne projektowania </w:t>
      </w:r>
      <w:r w:rsidR="00F101D9" w:rsidRPr="00493528">
        <w:rPr>
          <w:sz w:val="26"/>
          <w:szCs w:val="26"/>
        </w:rPr>
        <w:t>zbiorników</w:t>
      </w:r>
      <w:r w:rsidR="00493528">
        <w:rPr>
          <w:sz w:val="26"/>
          <w:szCs w:val="26"/>
        </w:rPr>
        <w:t>.</w:t>
      </w:r>
      <w:r w:rsidR="00F101D9" w:rsidRPr="00493528">
        <w:rPr>
          <w:sz w:val="26"/>
          <w:szCs w:val="26"/>
        </w:rPr>
        <w:t xml:space="preserve"> </w:t>
      </w:r>
    </w:p>
    <w:p w14:paraId="3A2E538A" w14:textId="43A12B67" w:rsidR="000F634A" w:rsidRPr="00493528" w:rsidRDefault="000F634A" w:rsidP="000F634A">
      <w:pPr>
        <w:pStyle w:val="Akapitzlist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W</w:t>
      </w:r>
      <w:r w:rsidR="008F7281" w:rsidRPr="00493528">
        <w:rPr>
          <w:sz w:val="26"/>
          <w:szCs w:val="26"/>
        </w:rPr>
        <w:t>izja w terenie i pomiary własne</w:t>
      </w:r>
      <w:r w:rsidR="00493528">
        <w:rPr>
          <w:sz w:val="26"/>
          <w:szCs w:val="26"/>
        </w:rPr>
        <w:t>.</w:t>
      </w:r>
      <w:r w:rsidR="008F7281" w:rsidRPr="00493528">
        <w:rPr>
          <w:sz w:val="26"/>
          <w:szCs w:val="26"/>
        </w:rPr>
        <w:t xml:space="preserve"> </w:t>
      </w:r>
    </w:p>
    <w:p w14:paraId="2EBD3A24" w14:textId="190AD78D" w:rsidR="00FF2A64" w:rsidRPr="00493528" w:rsidRDefault="000F634A" w:rsidP="00FF2A64">
      <w:pPr>
        <w:pStyle w:val="Akapitzlist"/>
        <w:numPr>
          <w:ilvl w:val="0"/>
          <w:numId w:val="12"/>
        </w:numPr>
        <w:spacing w:after="240"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O</w:t>
      </w:r>
      <w:r w:rsidR="008F7281" w:rsidRPr="00493528">
        <w:rPr>
          <w:sz w:val="26"/>
          <w:szCs w:val="26"/>
        </w:rPr>
        <w:t>bowiązujące normy i wytyczne</w:t>
      </w:r>
      <w:r w:rsidR="00493528">
        <w:rPr>
          <w:sz w:val="26"/>
          <w:szCs w:val="26"/>
        </w:rPr>
        <w:t>.</w:t>
      </w:r>
    </w:p>
    <w:p w14:paraId="61A12C6C" w14:textId="3FC06BCB" w:rsidR="008F7281" w:rsidRPr="00493528" w:rsidRDefault="008F7281">
      <w:pPr>
        <w:spacing w:line="360" w:lineRule="auto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2.2.</w:t>
      </w:r>
      <w:r w:rsidR="00134507" w:rsidRPr="00493528">
        <w:rPr>
          <w:b/>
          <w:bCs/>
          <w:sz w:val="26"/>
          <w:szCs w:val="26"/>
        </w:rPr>
        <w:t xml:space="preserve"> </w:t>
      </w:r>
      <w:r w:rsidRPr="00493528">
        <w:rPr>
          <w:b/>
          <w:bCs/>
          <w:sz w:val="26"/>
          <w:szCs w:val="26"/>
        </w:rPr>
        <w:t>Cel i zakres opracowania</w:t>
      </w:r>
      <w:r w:rsidR="00134507" w:rsidRPr="00493528">
        <w:rPr>
          <w:b/>
          <w:bCs/>
          <w:sz w:val="26"/>
          <w:szCs w:val="26"/>
        </w:rPr>
        <w:t>.</w:t>
      </w:r>
      <w:r w:rsidRPr="00493528">
        <w:rPr>
          <w:b/>
          <w:bCs/>
          <w:sz w:val="26"/>
          <w:szCs w:val="26"/>
        </w:rPr>
        <w:t xml:space="preserve"> </w:t>
      </w:r>
    </w:p>
    <w:p w14:paraId="59B76C0C" w14:textId="7B2D7E04" w:rsidR="004229E5" w:rsidRPr="009428EF" w:rsidRDefault="008F7281" w:rsidP="009428EF">
      <w:pPr>
        <w:pStyle w:val="Tekstpodstawowywcity"/>
        <w:spacing w:after="240"/>
        <w:ind w:left="0" w:firstLine="810"/>
        <w:rPr>
          <w:rFonts w:ascii="Times New Roman" w:hAnsi="Times New Roman"/>
        </w:rPr>
      </w:pPr>
      <w:r w:rsidRPr="00493528">
        <w:rPr>
          <w:rFonts w:ascii="Times New Roman" w:hAnsi="Times New Roman"/>
        </w:rPr>
        <w:t>Celem opracowania jest</w:t>
      </w:r>
      <w:r w:rsidR="00B746A5" w:rsidRPr="00493528">
        <w:rPr>
          <w:rFonts w:ascii="Times New Roman" w:hAnsi="Times New Roman"/>
        </w:rPr>
        <w:t xml:space="preserve"> </w:t>
      </w:r>
      <w:r w:rsidR="006E35A6" w:rsidRPr="00493528">
        <w:rPr>
          <w:rFonts w:ascii="Times New Roman" w:eastAsia="Times New Roman" w:hAnsi="Times New Roman"/>
          <w:color w:val="000000"/>
        </w:rPr>
        <w:t>odbudowa</w:t>
      </w:r>
      <w:r w:rsidR="008D6BA9" w:rsidRPr="00493528">
        <w:rPr>
          <w:rFonts w:ascii="Times New Roman" w:eastAsia="Times New Roman" w:hAnsi="Times New Roman"/>
          <w:color w:val="000000"/>
        </w:rPr>
        <w:t xml:space="preserve"> zbiornika </w:t>
      </w:r>
      <w:r w:rsidR="00EF1E84" w:rsidRPr="00493528">
        <w:rPr>
          <w:rFonts w:ascii="Times New Roman" w:eastAsia="Times New Roman" w:hAnsi="Times New Roman"/>
          <w:color w:val="000000"/>
        </w:rPr>
        <w:t>wodnego</w:t>
      </w:r>
      <w:r w:rsidR="009428EF">
        <w:rPr>
          <w:rFonts w:ascii="Times New Roman" w:eastAsia="Times New Roman" w:hAnsi="Times New Roman"/>
          <w:color w:val="000000"/>
        </w:rPr>
        <w:t xml:space="preserve"> (stawu)</w:t>
      </w:r>
      <w:r w:rsidR="00FF674F" w:rsidRPr="00493528">
        <w:rPr>
          <w:rFonts w:ascii="Times New Roman" w:eastAsia="Times New Roman" w:hAnsi="Times New Roman"/>
          <w:color w:val="000000"/>
        </w:rPr>
        <w:t>.</w:t>
      </w:r>
      <w:r w:rsidR="00EB5695" w:rsidRPr="00493528">
        <w:rPr>
          <w:rFonts w:ascii="Times New Roman" w:eastAsia="Times New Roman" w:hAnsi="Times New Roman"/>
          <w:color w:val="000000"/>
        </w:rPr>
        <w:t xml:space="preserve"> </w:t>
      </w:r>
      <w:r w:rsidRPr="00493528">
        <w:rPr>
          <w:rFonts w:ascii="Times New Roman" w:hAnsi="Times New Roman"/>
        </w:rPr>
        <w:t>Zakres opracowania obejmuje:</w:t>
      </w:r>
      <w:r w:rsidR="00D13D83" w:rsidRPr="00493528">
        <w:rPr>
          <w:rFonts w:ascii="Times New Roman" w:hAnsi="Times New Roman"/>
        </w:rPr>
        <w:t xml:space="preserve"> </w:t>
      </w:r>
      <w:r w:rsidR="00FF674F" w:rsidRPr="00493528">
        <w:rPr>
          <w:rFonts w:ascii="Times New Roman" w:hAnsi="Times New Roman"/>
        </w:rPr>
        <w:t>usunięcie przymulisk dennych</w:t>
      </w:r>
      <w:r w:rsidR="006002F2" w:rsidRPr="00493528">
        <w:rPr>
          <w:rFonts w:ascii="Times New Roman" w:hAnsi="Times New Roman"/>
        </w:rPr>
        <w:t>,</w:t>
      </w:r>
      <w:r w:rsidR="008F3A6D" w:rsidRPr="00493528">
        <w:rPr>
          <w:rFonts w:ascii="Times New Roman" w:hAnsi="Times New Roman"/>
        </w:rPr>
        <w:t xml:space="preserve"> </w:t>
      </w:r>
      <w:r w:rsidR="006002F2" w:rsidRPr="00493528">
        <w:rPr>
          <w:rFonts w:ascii="Times New Roman" w:hAnsi="Times New Roman"/>
        </w:rPr>
        <w:t>wykop gruntu</w:t>
      </w:r>
      <w:r w:rsidR="003B72D5" w:rsidRPr="00493528">
        <w:rPr>
          <w:rFonts w:ascii="Times New Roman" w:hAnsi="Times New Roman"/>
        </w:rPr>
        <w:t>,</w:t>
      </w:r>
      <w:r w:rsidR="000B702F" w:rsidRPr="00493528">
        <w:t xml:space="preserve"> </w:t>
      </w:r>
      <w:r w:rsidR="000B702F" w:rsidRPr="00493528">
        <w:rPr>
          <w:rFonts w:ascii="Times New Roman" w:hAnsi="Times New Roman"/>
        </w:rPr>
        <w:t xml:space="preserve">zabezpieczenie stopę skarp zbiornika opaską faszynowa Ø </w:t>
      </w:r>
      <w:r w:rsidR="00CE5EC2" w:rsidRPr="00493528">
        <w:rPr>
          <w:rFonts w:ascii="Times New Roman" w:hAnsi="Times New Roman"/>
        </w:rPr>
        <w:t>20</w:t>
      </w:r>
      <w:r w:rsidR="000B702F" w:rsidRPr="00493528">
        <w:rPr>
          <w:rFonts w:ascii="Times New Roman" w:hAnsi="Times New Roman"/>
        </w:rPr>
        <w:t xml:space="preserve"> cm,</w:t>
      </w:r>
      <w:r w:rsidR="003B72D5" w:rsidRPr="00493528">
        <w:rPr>
          <w:rFonts w:ascii="Times New Roman" w:hAnsi="Times New Roman"/>
        </w:rPr>
        <w:t xml:space="preserve"> </w:t>
      </w:r>
      <w:r w:rsidR="00FF674F" w:rsidRPr="00493528">
        <w:rPr>
          <w:rFonts w:ascii="Times New Roman" w:hAnsi="Times New Roman"/>
        </w:rPr>
        <w:t>ubezpieczenie skarp</w:t>
      </w:r>
      <w:r w:rsidR="002F2E29" w:rsidRPr="00493528">
        <w:rPr>
          <w:rFonts w:ascii="Times New Roman" w:hAnsi="Times New Roman"/>
        </w:rPr>
        <w:t xml:space="preserve"> </w:t>
      </w:r>
      <w:proofErr w:type="spellStart"/>
      <w:r w:rsidR="002F2E29" w:rsidRPr="00493528">
        <w:rPr>
          <w:rFonts w:ascii="Times New Roman" w:hAnsi="Times New Roman"/>
        </w:rPr>
        <w:t>geokratą</w:t>
      </w:r>
      <w:proofErr w:type="spellEnd"/>
      <w:r w:rsidR="008F3A6D" w:rsidRPr="00493528">
        <w:rPr>
          <w:rFonts w:ascii="Times New Roman" w:hAnsi="Times New Roman"/>
        </w:rPr>
        <w:t xml:space="preserve"> </w:t>
      </w:r>
      <w:r w:rsidR="009428EF">
        <w:rPr>
          <w:rFonts w:ascii="Times New Roman" w:hAnsi="Times New Roman"/>
        </w:rPr>
        <w:t xml:space="preserve">                       z</w:t>
      </w:r>
      <w:r w:rsidR="008F3A6D" w:rsidRPr="00493528">
        <w:rPr>
          <w:rFonts w:ascii="Times New Roman" w:hAnsi="Times New Roman"/>
        </w:rPr>
        <w:t xml:space="preserve"> wypełnieniem tłuczniem kamiennym</w:t>
      </w:r>
      <w:r w:rsidR="006E35A6" w:rsidRPr="00493528">
        <w:rPr>
          <w:rFonts w:ascii="Times New Roman" w:hAnsi="Times New Roman"/>
        </w:rPr>
        <w:t>, wykonanie przepustów komunikacyjnych</w:t>
      </w:r>
      <w:r w:rsidR="00E218B3" w:rsidRPr="00493528">
        <w:rPr>
          <w:rFonts w:ascii="Times New Roman" w:hAnsi="Times New Roman"/>
        </w:rPr>
        <w:t>.</w:t>
      </w:r>
    </w:p>
    <w:p w14:paraId="2796A797" w14:textId="4EBF5C55" w:rsidR="008F7281" w:rsidRPr="00493528" w:rsidRDefault="008F7281" w:rsidP="00134507">
      <w:pPr>
        <w:pStyle w:val="Akapitzlist"/>
        <w:numPr>
          <w:ilvl w:val="1"/>
          <w:numId w:val="6"/>
        </w:numPr>
        <w:spacing w:line="360" w:lineRule="auto"/>
        <w:ind w:left="454" w:hanging="454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Lokalizacja</w:t>
      </w:r>
      <w:r w:rsidR="009428EF">
        <w:rPr>
          <w:b/>
          <w:bCs/>
          <w:sz w:val="26"/>
          <w:szCs w:val="26"/>
        </w:rPr>
        <w:t>.</w:t>
      </w:r>
    </w:p>
    <w:p w14:paraId="06A4F21B" w14:textId="58FC5CEC" w:rsidR="00EB0700" w:rsidRPr="00493528" w:rsidRDefault="001E7EDD" w:rsidP="009428EF">
      <w:pPr>
        <w:pStyle w:val="Tekstpodstawowy"/>
        <w:spacing w:after="0" w:line="360" w:lineRule="auto"/>
        <w:ind w:firstLine="708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Przewidzian</w:t>
      </w:r>
      <w:r w:rsidR="00896680" w:rsidRPr="00493528">
        <w:rPr>
          <w:sz w:val="26"/>
          <w:szCs w:val="26"/>
        </w:rPr>
        <w:t>y</w:t>
      </w:r>
      <w:r w:rsidRPr="00493528">
        <w:rPr>
          <w:sz w:val="26"/>
          <w:szCs w:val="26"/>
        </w:rPr>
        <w:t xml:space="preserve"> do </w:t>
      </w:r>
      <w:r w:rsidR="00225EA9" w:rsidRPr="00493528">
        <w:rPr>
          <w:sz w:val="26"/>
          <w:szCs w:val="26"/>
        </w:rPr>
        <w:t>odbudowy</w:t>
      </w:r>
      <w:r w:rsidR="00896680" w:rsidRPr="00493528">
        <w:rPr>
          <w:sz w:val="26"/>
          <w:szCs w:val="26"/>
        </w:rPr>
        <w:t xml:space="preserve"> zbiornik wodny</w:t>
      </w:r>
      <w:r w:rsidR="009428EF">
        <w:rPr>
          <w:sz w:val="26"/>
          <w:szCs w:val="26"/>
        </w:rPr>
        <w:t xml:space="preserve"> (staw)</w:t>
      </w:r>
      <w:r w:rsidR="00896680" w:rsidRPr="00493528">
        <w:rPr>
          <w:sz w:val="26"/>
          <w:szCs w:val="26"/>
        </w:rPr>
        <w:t xml:space="preserve"> zlokalizowany </w:t>
      </w:r>
      <w:r w:rsidR="00781BAD" w:rsidRPr="00493528">
        <w:rPr>
          <w:sz w:val="26"/>
          <w:szCs w:val="26"/>
        </w:rPr>
        <w:t>jest</w:t>
      </w:r>
      <w:r w:rsidRPr="00493528">
        <w:rPr>
          <w:sz w:val="26"/>
          <w:szCs w:val="26"/>
        </w:rPr>
        <w:t xml:space="preserve"> na dział</w:t>
      </w:r>
      <w:r w:rsidR="00EF2EB4" w:rsidRPr="00493528">
        <w:rPr>
          <w:sz w:val="26"/>
          <w:szCs w:val="26"/>
        </w:rPr>
        <w:t>ce</w:t>
      </w:r>
      <w:r w:rsidR="00134507" w:rsidRPr="00493528">
        <w:rPr>
          <w:sz w:val="26"/>
          <w:szCs w:val="26"/>
        </w:rPr>
        <w:t xml:space="preserve"> </w:t>
      </w:r>
      <w:r w:rsidR="009428EF">
        <w:rPr>
          <w:sz w:val="26"/>
          <w:szCs w:val="26"/>
        </w:rPr>
        <w:t xml:space="preserve">                     </w:t>
      </w:r>
      <w:r w:rsidR="00134507" w:rsidRPr="00493528">
        <w:rPr>
          <w:sz w:val="26"/>
          <w:szCs w:val="26"/>
        </w:rPr>
        <w:t>o</w:t>
      </w:r>
      <w:r w:rsidRPr="00493528">
        <w:rPr>
          <w:sz w:val="26"/>
          <w:szCs w:val="26"/>
        </w:rPr>
        <w:t xml:space="preserve"> nr </w:t>
      </w:r>
      <w:proofErr w:type="spellStart"/>
      <w:r w:rsidR="00134507" w:rsidRPr="00493528">
        <w:rPr>
          <w:sz w:val="26"/>
          <w:szCs w:val="26"/>
        </w:rPr>
        <w:t>ew</w:t>
      </w:r>
      <w:r w:rsidR="00B05EBA" w:rsidRPr="00493528">
        <w:rPr>
          <w:sz w:val="26"/>
          <w:szCs w:val="26"/>
        </w:rPr>
        <w:t>id</w:t>
      </w:r>
      <w:proofErr w:type="spellEnd"/>
      <w:r w:rsidR="009428EF">
        <w:rPr>
          <w:sz w:val="26"/>
          <w:szCs w:val="26"/>
        </w:rPr>
        <w:t>.</w:t>
      </w:r>
      <w:r w:rsidR="00134507" w:rsidRPr="00493528">
        <w:rPr>
          <w:sz w:val="26"/>
          <w:szCs w:val="26"/>
        </w:rPr>
        <w:t xml:space="preserve"> </w:t>
      </w:r>
      <w:r w:rsidR="00CE5EC2" w:rsidRPr="00493528">
        <w:rPr>
          <w:sz w:val="26"/>
          <w:szCs w:val="26"/>
        </w:rPr>
        <w:t>947</w:t>
      </w:r>
      <w:r w:rsidR="008B2717" w:rsidRPr="00493528">
        <w:rPr>
          <w:sz w:val="26"/>
          <w:szCs w:val="26"/>
        </w:rPr>
        <w:t xml:space="preserve"> w m. </w:t>
      </w:r>
      <w:r w:rsidR="00CE5EC2" w:rsidRPr="00493528">
        <w:rPr>
          <w:sz w:val="26"/>
          <w:szCs w:val="26"/>
        </w:rPr>
        <w:t>Rusinów</w:t>
      </w:r>
      <w:r w:rsidR="00AB2882" w:rsidRPr="00493528">
        <w:rPr>
          <w:sz w:val="26"/>
          <w:szCs w:val="26"/>
        </w:rPr>
        <w:t>,</w:t>
      </w:r>
      <w:r w:rsidR="008B2717" w:rsidRPr="00493528">
        <w:rPr>
          <w:sz w:val="26"/>
          <w:szCs w:val="26"/>
        </w:rPr>
        <w:t xml:space="preserve"> </w:t>
      </w:r>
      <w:r w:rsidR="00E6523D" w:rsidRPr="00493528">
        <w:rPr>
          <w:sz w:val="26"/>
          <w:szCs w:val="26"/>
        </w:rPr>
        <w:t xml:space="preserve">gmina </w:t>
      </w:r>
      <w:r w:rsidR="00CE5EC2" w:rsidRPr="00493528">
        <w:rPr>
          <w:sz w:val="26"/>
          <w:szCs w:val="26"/>
        </w:rPr>
        <w:t>Borkowice</w:t>
      </w:r>
      <w:r w:rsidR="00E6523D" w:rsidRPr="00493528">
        <w:rPr>
          <w:sz w:val="26"/>
          <w:szCs w:val="26"/>
        </w:rPr>
        <w:t>,</w:t>
      </w:r>
      <w:r w:rsidR="000F634A" w:rsidRPr="00493528">
        <w:rPr>
          <w:sz w:val="26"/>
          <w:szCs w:val="26"/>
        </w:rPr>
        <w:t xml:space="preserve"> </w:t>
      </w:r>
      <w:r w:rsidR="008F7281" w:rsidRPr="00493528">
        <w:rPr>
          <w:sz w:val="26"/>
          <w:szCs w:val="26"/>
        </w:rPr>
        <w:t xml:space="preserve">powiat </w:t>
      </w:r>
      <w:r w:rsidR="00EF2EB4" w:rsidRPr="00493528">
        <w:rPr>
          <w:sz w:val="26"/>
          <w:szCs w:val="26"/>
        </w:rPr>
        <w:t>radomski</w:t>
      </w:r>
      <w:r w:rsidR="008F7281" w:rsidRPr="00493528">
        <w:rPr>
          <w:sz w:val="26"/>
          <w:szCs w:val="26"/>
        </w:rPr>
        <w:t xml:space="preserve">, woj. </w:t>
      </w:r>
      <w:r w:rsidR="00337342" w:rsidRPr="00493528">
        <w:rPr>
          <w:sz w:val="26"/>
          <w:szCs w:val="26"/>
        </w:rPr>
        <w:t>m</w:t>
      </w:r>
      <w:r w:rsidR="008F7281" w:rsidRPr="00493528">
        <w:rPr>
          <w:sz w:val="26"/>
          <w:szCs w:val="26"/>
        </w:rPr>
        <w:t>azowieckie.</w:t>
      </w:r>
      <w:r w:rsidR="00337342" w:rsidRPr="00493528">
        <w:rPr>
          <w:sz w:val="26"/>
          <w:szCs w:val="26"/>
        </w:rPr>
        <w:t xml:space="preserve"> </w:t>
      </w:r>
      <w:r w:rsidR="00EB0700" w:rsidRPr="00493528">
        <w:rPr>
          <w:sz w:val="26"/>
          <w:szCs w:val="26"/>
        </w:rPr>
        <w:t>Projektowany przepust o średnicy Ø 60 cm</w:t>
      </w:r>
      <w:r w:rsidR="009428EF">
        <w:rPr>
          <w:sz w:val="26"/>
          <w:szCs w:val="26"/>
        </w:rPr>
        <w:t xml:space="preserve"> i długości</w:t>
      </w:r>
      <w:r w:rsidR="00EB0700" w:rsidRPr="00493528">
        <w:rPr>
          <w:sz w:val="26"/>
          <w:szCs w:val="26"/>
        </w:rPr>
        <w:t xml:space="preserve"> L = 4</w:t>
      </w:r>
      <w:r w:rsidR="009428EF">
        <w:rPr>
          <w:sz w:val="26"/>
          <w:szCs w:val="26"/>
        </w:rPr>
        <w:t>,0</w:t>
      </w:r>
      <w:r w:rsidR="00EB0700" w:rsidRPr="00493528">
        <w:rPr>
          <w:sz w:val="26"/>
          <w:szCs w:val="26"/>
        </w:rPr>
        <w:t xml:space="preserve"> m </w:t>
      </w:r>
      <w:r w:rsidR="009428EF">
        <w:rPr>
          <w:sz w:val="26"/>
          <w:szCs w:val="26"/>
        </w:rPr>
        <w:t xml:space="preserve">zlokalizowany jest              </w:t>
      </w:r>
      <w:r w:rsidR="00EB0700" w:rsidRPr="00493528">
        <w:rPr>
          <w:sz w:val="26"/>
          <w:szCs w:val="26"/>
        </w:rPr>
        <w:t xml:space="preserve">na działce </w:t>
      </w:r>
      <w:r w:rsidR="009428EF">
        <w:rPr>
          <w:sz w:val="26"/>
          <w:szCs w:val="26"/>
        </w:rPr>
        <w:t xml:space="preserve">o </w:t>
      </w:r>
      <w:r w:rsidR="00EB0700" w:rsidRPr="00493528">
        <w:rPr>
          <w:sz w:val="26"/>
          <w:szCs w:val="26"/>
        </w:rPr>
        <w:t xml:space="preserve">nr </w:t>
      </w:r>
      <w:proofErr w:type="spellStart"/>
      <w:r w:rsidR="009428EF">
        <w:rPr>
          <w:sz w:val="26"/>
          <w:szCs w:val="26"/>
        </w:rPr>
        <w:t>ewid</w:t>
      </w:r>
      <w:proofErr w:type="spellEnd"/>
      <w:r w:rsidR="009428EF">
        <w:rPr>
          <w:sz w:val="26"/>
          <w:szCs w:val="26"/>
        </w:rPr>
        <w:t xml:space="preserve">. </w:t>
      </w:r>
      <w:r w:rsidR="00EB0700" w:rsidRPr="00493528">
        <w:rPr>
          <w:sz w:val="26"/>
          <w:szCs w:val="26"/>
        </w:rPr>
        <w:t>947, natomiast przepust o średnicy Ø 60 cm</w:t>
      </w:r>
      <w:r w:rsidR="009428EF">
        <w:rPr>
          <w:sz w:val="26"/>
          <w:szCs w:val="26"/>
        </w:rPr>
        <w:t xml:space="preserve"> i długości</w:t>
      </w:r>
      <w:r w:rsidR="00EB0700" w:rsidRPr="00493528">
        <w:rPr>
          <w:sz w:val="26"/>
          <w:szCs w:val="26"/>
        </w:rPr>
        <w:t xml:space="preserve"> L = 6</w:t>
      </w:r>
      <w:r w:rsidR="009428EF">
        <w:rPr>
          <w:sz w:val="26"/>
          <w:szCs w:val="26"/>
        </w:rPr>
        <w:t>,0</w:t>
      </w:r>
      <w:r w:rsidR="00EB0700" w:rsidRPr="00493528">
        <w:rPr>
          <w:sz w:val="26"/>
          <w:szCs w:val="26"/>
        </w:rPr>
        <w:t xml:space="preserve"> m na działce </w:t>
      </w:r>
      <w:r w:rsidR="009428EF">
        <w:rPr>
          <w:sz w:val="26"/>
          <w:szCs w:val="26"/>
        </w:rPr>
        <w:t xml:space="preserve">o </w:t>
      </w:r>
      <w:r w:rsidR="00EB0700" w:rsidRPr="00493528">
        <w:rPr>
          <w:sz w:val="26"/>
          <w:szCs w:val="26"/>
        </w:rPr>
        <w:t xml:space="preserve">nr </w:t>
      </w:r>
      <w:proofErr w:type="spellStart"/>
      <w:r w:rsidR="009428EF">
        <w:rPr>
          <w:sz w:val="26"/>
          <w:szCs w:val="26"/>
        </w:rPr>
        <w:t>ewid</w:t>
      </w:r>
      <w:proofErr w:type="spellEnd"/>
      <w:r w:rsidR="009428EF">
        <w:rPr>
          <w:sz w:val="26"/>
          <w:szCs w:val="26"/>
        </w:rPr>
        <w:t xml:space="preserve">. </w:t>
      </w:r>
      <w:r w:rsidR="00EB0700" w:rsidRPr="00493528">
        <w:rPr>
          <w:sz w:val="26"/>
          <w:szCs w:val="26"/>
        </w:rPr>
        <w:t>821</w:t>
      </w:r>
      <w:r w:rsidR="009428EF">
        <w:rPr>
          <w:sz w:val="26"/>
          <w:szCs w:val="26"/>
        </w:rPr>
        <w:t xml:space="preserve"> </w:t>
      </w:r>
      <w:r w:rsidR="009428EF" w:rsidRPr="00493528">
        <w:rPr>
          <w:sz w:val="26"/>
          <w:szCs w:val="26"/>
        </w:rPr>
        <w:t>w m. Rusinów</w:t>
      </w:r>
      <w:r w:rsidR="009428EF">
        <w:rPr>
          <w:sz w:val="26"/>
          <w:szCs w:val="26"/>
        </w:rPr>
        <w:t>.</w:t>
      </w:r>
    </w:p>
    <w:p w14:paraId="46A1BE04" w14:textId="7E96EDF1" w:rsidR="00C17C9A" w:rsidRPr="00493528" w:rsidRDefault="00337342" w:rsidP="009428EF">
      <w:pPr>
        <w:pStyle w:val="Tekstpodstawowy"/>
        <w:spacing w:after="0" w:line="360" w:lineRule="auto"/>
        <w:ind w:firstLine="708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Inwestor</w:t>
      </w:r>
      <w:r w:rsidR="008F7281" w:rsidRPr="00493528">
        <w:rPr>
          <w:sz w:val="26"/>
          <w:szCs w:val="26"/>
        </w:rPr>
        <w:t xml:space="preserve"> </w:t>
      </w:r>
      <w:r w:rsidR="001E7EDD" w:rsidRPr="00493528">
        <w:rPr>
          <w:sz w:val="26"/>
          <w:szCs w:val="26"/>
        </w:rPr>
        <w:t>posiada prawo do dysponowania nieruchomością na cele budowlane</w:t>
      </w:r>
      <w:r w:rsidRPr="00493528">
        <w:rPr>
          <w:sz w:val="26"/>
          <w:szCs w:val="26"/>
        </w:rPr>
        <w:t xml:space="preserve"> dla w/w działek</w:t>
      </w:r>
      <w:r w:rsidR="00E6523D" w:rsidRPr="00493528">
        <w:rPr>
          <w:sz w:val="26"/>
          <w:szCs w:val="26"/>
        </w:rPr>
        <w:t>.</w:t>
      </w:r>
      <w:r w:rsidR="001E7EDD" w:rsidRPr="00493528">
        <w:rPr>
          <w:sz w:val="26"/>
          <w:szCs w:val="26"/>
        </w:rPr>
        <w:t xml:space="preserve"> </w:t>
      </w:r>
    </w:p>
    <w:p w14:paraId="2C6BE62B" w14:textId="6C337D01" w:rsidR="000F659E" w:rsidRPr="00493528" w:rsidRDefault="000F659E" w:rsidP="009428EF">
      <w:pPr>
        <w:pStyle w:val="Tekstpodstawowy"/>
        <w:spacing w:after="0" w:line="360" w:lineRule="auto"/>
        <w:ind w:firstLine="708"/>
        <w:jc w:val="both"/>
        <w:rPr>
          <w:sz w:val="26"/>
          <w:szCs w:val="26"/>
        </w:rPr>
      </w:pPr>
      <w:r w:rsidRPr="00493528">
        <w:rPr>
          <w:sz w:val="26"/>
          <w:szCs w:val="26"/>
        </w:rPr>
        <w:t>Współrzędne planowanych robót w geodezyjnym układzie odniesienia PL-ETRF 2000 /punkty charakterystyczne/:</w:t>
      </w:r>
    </w:p>
    <w:p w14:paraId="192FE791" w14:textId="4D3D41ED" w:rsidR="006E35A6" w:rsidRPr="00493528" w:rsidRDefault="009428EF" w:rsidP="009428EF">
      <w:pPr>
        <w:pStyle w:val="Tekstpodstawowy"/>
        <w:numPr>
          <w:ilvl w:val="0"/>
          <w:numId w:val="21"/>
        </w:numPr>
        <w:spacing w:after="0"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Z</w:t>
      </w:r>
      <w:r w:rsidR="00C600C4" w:rsidRPr="00493528">
        <w:rPr>
          <w:b/>
          <w:bCs/>
          <w:sz w:val="26"/>
          <w:szCs w:val="26"/>
        </w:rPr>
        <w:t>biornik wodny</w:t>
      </w:r>
      <w:r>
        <w:rPr>
          <w:b/>
          <w:bCs/>
          <w:sz w:val="26"/>
          <w:szCs w:val="26"/>
        </w:rPr>
        <w:t xml:space="preserve"> (staw):</w:t>
      </w:r>
    </w:p>
    <w:p w14:paraId="04CC37BE" w14:textId="1AC75EA7" w:rsidR="0098256C" w:rsidRPr="00493528" w:rsidRDefault="0098256C" w:rsidP="009428EF">
      <w:pPr>
        <w:pStyle w:val="Tekstpodstawowy"/>
        <w:spacing w:after="0" w:line="360" w:lineRule="auto"/>
        <w:jc w:val="center"/>
        <w:rPr>
          <w:bCs/>
          <w:sz w:val="26"/>
          <w:szCs w:val="26"/>
        </w:rPr>
      </w:pPr>
      <w:r w:rsidRPr="00493528">
        <w:rPr>
          <w:bCs/>
          <w:sz w:val="26"/>
          <w:szCs w:val="26"/>
        </w:rPr>
        <w:t>A.</w:t>
      </w:r>
      <w:r w:rsidRPr="00493528">
        <w:rPr>
          <w:bCs/>
          <w:sz w:val="26"/>
          <w:szCs w:val="26"/>
        </w:rPr>
        <w:tab/>
        <w:t>X – 5682059.48</w:t>
      </w:r>
      <w:r w:rsidR="009428EF">
        <w:rPr>
          <w:bCs/>
          <w:sz w:val="26"/>
          <w:szCs w:val="26"/>
        </w:rPr>
        <w:t xml:space="preserve">  </w:t>
      </w:r>
      <w:r w:rsidRPr="00493528">
        <w:rPr>
          <w:bCs/>
          <w:sz w:val="26"/>
          <w:szCs w:val="26"/>
        </w:rPr>
        <w:t xml:space="preserve"> Y – 7477617.25</w:t>
      </w:r>
    </w:p>
    <w:p w14:paraId="29832F4B" w14:textId="6A5F5195" w:rsidR="0098256C" w:rsidRPr="00493528" w:rsidRDefault="0098256C" w:rsidP="009428EF">
      <w:pPr>
        <w:pStyle w:val="Tekstpodstawowy"/>
        <w:spacing w:after="0" w:line="360" w:lineRule="auto"/>
        <w:jc w:val="center"/>
        <w:rPr>
          <w:bCs/>
          <w:sz w:val="26"/>
          <w:szCs w:val="26"/>
        </w:rPr>
      </w:pPr>
      <w:r w:rsidRPr="00493528">
        <w:rPr>
          <w:bCs/>
          <w:sz w:val="26"/>
          <w:szCs w:val="26"/>
        </w:rPr>
        <w:t>B.</w:t>
      </w:r>
      <w:r w:rsidRPr="00493528">
        <w:rPr>
          <w:bCs/>
          <w:sz w:val="26"/>
          <w:szCs w:val="26"/>
        </w:rPr>
        <w:tab/>
        <w:t>X – 5682062.80</w:t>
      </w:r>
      <w:r w:rsidR="009428EF">
        <w:rPr>
          <w:bCs/>
          <w:sz w:val="26"/>
          <w:szCs w:val="26"/>
        </w:rPr>
        <w:t xml:space="preserve">  </w:t>
      </w:r>
      <w:r w:rsidRPr="00493528">
        <w:rPr>
          <w:bCs/>
          <w:sz w:val="26"/>
          <w:szCs w:val="26"/>
        </w:rPr>
        <w:t xml:space="preserve"> Y – 7477642.93</w:t>
      </w:r>
    </w:p>
    <w:p w14:paraId="28BA1DB9" w14:textId="7CFCEFBB" w:rsidR="0098256C" w:rsidRPr="00493528" w:rsidRDefault="0098256C" w:rsidP="009428EF">
      <w:pPr>
        <w:pStyle w:val="Tekstpodstawowy"/>
        <w:spacing w:after="0" w:line="360" w:lineRule="auto"/>
        <w:jc w:val="center"/>
        <w:rPr>
          <w:bCs/>
          <w:sz w:val="26"/>
          <w:szCs w:val="26"/>
        </w:rPr>
      </w:pPr>
      <w:r w:rsidRPr="00493528">
        <w:rPr>
          <w:bCs/>
          <w:sz w:val="26"/>
          <w:szCs w:val="26"/>
        </w:rPr>
        <w:t>C.</w:t>
      </w:r>
      <w:r w:rsidRPr="00493528">
        <w:rPr>
          <w:bCs/>
          <w:sz w:val="26"/>
          <w:szCs w:val="26"/>
        </w:rPr>
        <w:tab/>
        <w:t>X – 5682030.48</w:t>
      </w:r>
      <w:r w:rsidR="009428EF">
        <w:rPr>
          <w:bCs/>
          <w:sz w:val="26"/>
          <w:szCs w:val="26"/>
        </w:rPr>
        <w:t xml:space="preserve">  </w:t>
      </w:r>
      <w:r w:rsidRPr="00493528">
        <w:rPr>
          <w:bCs/>
          <w:sz w:val="26"/>
          <w:szCs w:val="26"/>
        </w:rPr>
        <w:t xml:space="preserve"> Y – 7477612.46</w:t>
      </w:r>
    </w:p>
    <w:p w14:paraId="07131502" w14:textId="6985B9EF" w:rsidR="0098256C" w:rsidRPr="00493528" w:rsidRDefault="0098256C" w:rsidP="009428EF">
      <w:pPr>
        <w:pStyle w:val="Tekstpodstawowy"/>
        <w:spacing w:after="0" w:line="360" w:lineRule="auto"/>
        <w:jc w:val="center"/>
        <w:rPr>
          <w:bCs/>
          <w:sz w:val="26"/>
          <w:szCs w:val="26"/>
        </w:rPr>
      </w:pPr>
      <w:r w:rsidRPr="00493528">
        <w:rPr>
          <w:bCs/>
          <w:sz w:val="26"/>
          <w:szCs w:val="26"/>
        </w:rPr>
        <w:t>D.</w:t>
      </w:r>
      <w:r w:rsidRPr="00493528">
        <w:rPr>
          <w:bCs/>
          <w:sz w:val="26"/>
          <w:szCs w:val="26"/>
        </w:rPr>
        <w:tab/>
        <w:t>X – 5682034.09</w:t>
      </w:r>
      <w:r w:rsidR="009428EF">
        <w:rPr>
          <w:bCs/>
          <w:sz w:val="26"/>
          <w:szCs w:val="26"/>
        </w:rPr>
        <w:t xml:space="preserve">  </w:t>
      </w:r>
      <w:r w:rsidRPr="00493528">
        <w:rPr>
          <w:bCs/>
          <w:sz w:val="26"/>
          <w:szCs w:val="26"/>
        </w:rPr>
        <w:t xml:space="preserve"> Y – 7477651.72</w:t>
      </w:r>
    </w:p>
    <w:p w14:paraId="1F935CD7" w14:textId="67F3A132" w:rsidR="000809CE" w:rsidRPr="00493528" w:rsidRDefault="000809CE" w:rsidP="009428EF">
      <w:pPr>
        <w:pStyle w:val="Tekstpodstawowy"/>
        <w:numPr>
          <w:ilvl w:val="0"/>
          <w:numId w:val="21"/>
        </w:numPr>
        <w:spacing w:after="0" w:line="360" w:lineRule="auto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Projektowany przepust o średnicy Ø 60 cm</w:t>
      </w:r>
      <w:r w:rsidR="009428EF">
        <w:rPr>
          <w:b/>
          <w:bCs/>
          <w:sz w:val="26"/>
          <w:szCs w:val="26"/>
        </w:rPr>
        <w:t xml:space="preserve"> i długości</w:t>
      </w:r>
      <w:r w:rsidRPr="00493528">
        <w:rPr>
          <w:b/>
          <w:bCs/>
          <w:sz w:val="26"/>
          <w:szCs w:val="26"/>
        </w:rPr>
        <w:t xml:space="preserve"> L = 4</w:t>
      </w:r>
      <w:r w:rsidR="009428EF">
        <w:rPr>
          <w:b/>
          <w:bCs/>
          <w:sz w:val="26"/>
          <w:szCs w:val="26"/>
        </w:rPr>
        <w:t>,0</w:t>
      </w:r>
      <w:r w:rsidRPr="00493528">
        <w:rPr>
          <w:b/>
          <w:bCs/>
          <w:sz w:val="26"/>
          <w:szCs w:val="26"/>
        </w:rPr>
        <w:t xml:space="preserve"> m</w:t>
      </w:r>
      <w:r w:rsidR="009428EF">
        <w:rPr>
          <w:b/>
          <w:bCs/>
          <w:sz w:val="26"/>
          <w:szCs w:val="26"/>
        </w:rPr>
        <w:t>:</w:t>
      </w:r>
    </w:p>
    <w:p w14:paraId="735D6417" w14:textId="11DC90AB" w:rsidR="000809CE" w:rsidRPr="00493528" w:rsidRDefault="000809CE" w:rsidP="009428EF">
      <w:pPr>
        <w:pStyle w:val="Tekstpodstawowy"/>
        <w:spacing w:after="0" w:line="360" w:lineRule="auto"/>
        <w:jc w:val="center"/>
        <w:rPr>
          <w:sz w:val="26"/>
          <w:szCs w:val="26"/>
        </w:rPr>
      </w:pPr>
      <w:r w:rsidRPr="00493528">
        <w:rPr>
          <w:sz w:val="26"/>
          <w:szCs w:val="26"/>
        </w:rPr>
        <w:t>Wlot</w:t>
      </w:r>
      <w:r w:rsidR="009428EF">
        <w:rPr>
          <w:sz w:val="26"/>
          <w:szCs w:val="26"/>
        </w:rPr>
        <w:t>:</w:t>
      </w:r>
      <w:r w:rsidRPr="00493528">
        <w:rPr>
          <w:sz w:val="26"/>
          <w:szCs w:val="26"/>
        </w:rPr>
        <w:tab/>
      </w:r>
      <w:r w:rsidR="009428EF">
        <w:rPr>
          <w:sz w:val="26"/>
          <w:szCs w:val="26"/>
        </w:rPr>
        <w:t xml:space="preserve">  </w:t>
      </w:r>
      <w:r w:rsidRPr="00493528">
        <w:rPr>
          <w:sz w:val="26"/>
          <w:szCs w:val="26"/>
        </w:rPr>
        <w:t>X – 5682026.87</w:t>
      </w:r>
      <w:r w:rsidR="009428EF">
        <w:rPr>
          <w:sz w:val="26"/>
          <w:szCs w:val="26"/>
        </w:rPr>
        <w:t xml:space="preserve">  </w:t>
      </w:r>
      <w:r w:rsidRPr="00493528">
        <w:rPr>
          <w:sz w:val="26"/>
          <w:szCs w:val="26"/>
        </w:rPr>
        <w:t xml:space="preserve"> Y – 7477618.81</w:t>
      </w:r>
    </w:p>
    <w:p w14:paraId="04E165AF" w14:textId="56B6A22F" w:rsidR="000809CE" w:rsidRPr="00493528" w:rsidRDefault="000809CE" w:rsidP="009428EF">
      <w:pPr>
        <w:pStyle w:val="Tekstpodstawowy"/>
        <w:spacing w:after="0" w:line="360" w:lineRule="auto"/>
        <w:jc w:val="center"/>
        <w:rPr>
          <w:sz w:val="26"/>
          <w:szCs w:val="26"/>
        </w:rPr>
      </w:pPr>
      <w:r w:rsidRPr="00493528">
        <w:rPr>
          <w:sz w:val="26"/>
          <w:szCs w:val="26"/>
        </w:rPr>
        <w:t>Wylot</w:t>
      </w:r>
      <w:r w:rsidR="009428EF">
        <w:rPr>
          <w:sz w:val="26"/>
          <w:szCs w:val="26"/>
        </w:rPr>
        <w:t xml:space="preserve">:   </w:t>
      </w:r>
      <w:r w:rsidRPr="00493528">
        <w:rPr>
          <w:sz w:val="26"/>
          <w:szCs w:val="26"/>
        </w:rPr>
        <w:t>X – 5682029.41</w:t>
      </w:r>
      <w:r w:rsidR="009428EF">
        <w:rPr>
          <w:sz w:val="26"/>
          <w:szCs w:val="26"/>
        </w:rPr>
        <w:t xml:space="preserve">  </w:t>
      </w:r>
      <w:r w:rsidRPr="00493528">
        <w:rPr>
          <w:sz w:val="26"/>
          <w:szCs w:val="26"/>
        </w:rPr>
        <w:t xml:space="preserve"> Y – 7477620.96</w:t>
      </w:r>
    </w:p>
    <w:p w14:paraId="56068B3E" w14:textId="3C2490C0" w:rsidR="000809CE" w:rsidRPr="00493528" w:rsidRDefault="000809CE" w:rsidP="009428EF">
      <w:pPr>
        <w:pStyle w:val="Tekstpodstawowy"/>
        <w:numPr>
          <w:ilvl w:val="0"/>
          <w:numId w:val="21"/>
        </w:numPr>
        <w:spacing w:after="0" w:line="360" w:lineRule="auto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lastRenderedPageBreak/>
        <w:t>Projektowany przepust o średnicy Ø 60 cm</w:t>
      </w:r>
      <w:r w:rsidR="009428EF">
        <w:rPr>
          <w:b/>
          <w:bCs/>
          <w:sz w:val="26"/>
          <w:szCs w:val="26"/>
        </w:rPr>
        <w:t xml:space="preserve"> i długości</w:t>
      </w:r>
      <w:r w:rsidRPr="00493528">
        <w:rPr>
          <w:b/>
          <w:bCs/>
          <w:sz w:val="26"/>
          <w:szCs w:val="26"/>
        </w:rPr>
        <w:t xml:space="preserve"> L = 6</w:t>
      </w:r>
      <w:r w:rsidR="009428EF">
        <w:rPr>
          <w:b/>
          <w:bCs/>
          <w:sz w:val="26"/>
          <w:szCs w:val="26"/>
        </w:rPr>
        <w:t>,0</w:t>
      </w:r>
      <w:r w:rsidRPr="00493528">
        <w:rPr>
          <w:b/>
          <w:bCs/>
          <w:sz w:val="26"/>
          <w:szCs w:val="26"/>
        </w:rPr>
        <w:t xml:space="preserve"> m</w:t>
      </w:r>
      <w:r w:rsidR="009428EF">
        <w:rPr>
          <w:b/>
          <w:bCs/>
          <w:sz w:val="26"/>
          <w:szCs w:val="26"/>
        </w:rPr>
        <w:t>:</w:t>
      </w:r>
    </w:p>
    <w:p w14:paraId="5418AADB" w14:textId="3B899A3E" w:rsidR="000809CE" w:rsidRPr="00493528" w:rsidRDefault="000809CE" w:rsidP="009428EF">
      <w:pPr>
        <w:pStyle w:val="Tekstpodstawowy"/>
        <w:spacing w:after="0" w:line="360" w:lineRule="auto"/>
        <w:jc w:val="center"/>
        <w:rPr>
          <w:sz w:val="26"/>
          <w:szCs w:val="26"/>
        </w:rPr>
      </w:pPr>
      <w:r w:rsidRPr="00493528">
        <w:rPr>
          <w:sz w:val="26"/>
          <w:szCs w:val="26"/>
        </w:rPr>
        <w:t>Wlot</w:t>
      </w:r>
      <w:r w:rsidR="009428EF">
        <w:rPr>
          <w:sz w:val="26"/>
          <w:szCs w:val="26"/>
        </w:rPr>
        <w:t>:</w:t>
      </w:r>
      <w:r w:rsidRPr="00493528">
        <w:rPr>
          <w:sz w:val="26"/>
          <w:szCs w:val="26"/>
        </w:rPr>
        <w:tab/>
        <w:t>X – 5682057.05</w:t>
      </w:r>
      <w:r w:rsidR="009428EF">
        <w:rPr>
          <w:sz w:val="26"/>
          <w:szCs w:val="26"/>
        </w:rPr>
        <w:t xml:space="preserve">  </w:t>
      </w:r>
      <w:r w:rsidRPr="00493528">
        <w:rPr>
          <w:sz w:val="26"/>
          <w:szCs w:val="26"/>
        </w:rPr>
        <w:t xml:space="preserve"> Y – 7477653.09</w:t>
      </w:r>
    </w:p>
    <w:p w14:paraId="68FF9580" w14:textId="57FDB2D0" w:rsidR="009777B8" w:rsidRPr="00493528" w:rsidRDefault="000809CE" w:rsidP="009428EF">
      <w:pPr>
        <w:pStyle w:val="Tekstpodstawowy"/>
        <w:spacing w:line="360" w:lineRule="auto"/>
        <w:jc w:val="center"/>
        <w:rPr>
          <w:sz w:val="26"/>
          <w:szCs w:val="26"/>
        </w:rPr>
      </w:pPr>
      <w:r w:rsidRPr="00493528">
        <w:rPr>
          <w:sz w:val="26"/>
          <w:szCs w:val="26"/>
        </w:rPr>
        <w:t>Wylot</w:t>
      </w:r>
      <w:r w:rsidR="009428EF">
        <w:rPr>
          <w:sz w:val="26"/>
          <w:szCs w:val="26"/>
        </w:rPr>
        <w:t xml:space="preserve">:   </w:t>
      </w:r>
      <w:r w:rsidRPr="00493528">
        <w:rPr>
          <w:sz w:val="26"/>
          <w:szCs w:val="26"/>
        </w:rPr>
        <w:t>X – 5682059.59</w:t>
      </w:r>
      <w:r w:rsidR="009428EF">
        <w:rPr>
          <w:sz w:val="26"/>
          <w:szCs w:val="26"/>
        </w:rPr>
        <w:t xml:space="preserve">  </w:t>
      </w:r>
      <w:r w:rsidRPr="00493528">
        <w:rPr>
          <w:sz w:val="26"/>
          <w:szCs w:val="26"/>
        </w:rPr>
        <w:t xml:space="preserve"> Y – 7477658.66</w:t>
      </w:r>
    </w:p>
    <w:p w14:paraId="1FC084CC" w14:textId="08AC6A06" w:rsidR="008F7281" w:rsidRPr="00493528" w:rsidRDefault="008F7281" w:rsidP="00521AAC">
      <w:pPr>
        <w:spacing w:after="240" w:line="360" w:lineRule="auto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2.</w:t>
      </w:r>
      <w:r w:rsidR="00E526BE" w:rsidRPr="00493528">
        <w:rPr>
          <w:b/>
          <w:bCs/>
          <w:sz w:val="26"/>
          <w:szCs w:val="26"/>
        </w:rPr>
        <w:t>4</w:t>
      </w:r>
      <w:r w:rsidRPr="00493528">
        <w:rPr>
          <w:b/>
          <w:bCs/>
          <w:sz w:val="26"/>
          <w:szCs w:val="26"/>
        </w:rPr>
        <w:t>. Rozwiązania projektowe</w:t>
      </w:r>
      <w:r w:rsidR="000F634A" w:rsidRPr="00493528">
        <w:rPr>
          <w:b/>
          <w:bCs/>
          <w:sz w:val="26"/>
          <w:szCs w:val="26"/>
        </w:rPr>
        <w:t>.</w:t>
      </w:r>
    </w:p>
    <w:p w14:paraId="37B350D0" w14:textId="604ECC0F" w:rsidR="002A7237" w:rsidRPr="00493528" w:rsidRDefault="00290E29" w:rsidP="00395183">
      <w:pPr>
        <w:numPr>
          <w:ilvl w:val="2"/>
          <w:numId w:val="3"/>
        </w:numPr>
        <w:spacing w:line="360" w:lineRule="auto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 xml:space="preserve">Czasza </w:t>
      </w:r>
      <w:r w:rsidR="00EF2EB4" w:rsidRPr="00493528">
        <w:rPr>
          <w:b/>
          <w:bCs/>
          <w:sz w:val="26"/>
          <w:szCs w:val="26"/>
        </w:rPr>
        <w:t>zbiornika</w:t>
      </w:r>
      <w:r w:rsidR="00A55365" w:rsidRPr="00493528">
        <w:rPr>
          <w:b/>
          <w:bCs/>
          <w:sz w:val="26"/>
          <w:szCs w:val="26"/>
        </w:rPr>
        <w:t xml:space="preserve"> wodnego</w:t>
      </w:r>
      <w:r w:rsidR="00134507" w:rsidRPr="00493528">
        <w:rPr>
          <w:b/>
          <w:bCs/>
          <w:sz w:val="26"/>
          <w:szCs w:val="26"/>
        </w:rPr>
        <w:t>.</w:t>
      </w:r>
    </w:p>
    <w:p w14:paraId="3186C6CA" w14:textId="3DA46EB4" w:rsidR="00A77E77" w:rsidRPr="00493528" w:rsidRDefault="00AB2882" w:rsidP="009428EF">
      <w:pPr>
        <w:spacing w:line="360" w:lineRule="auto"/>
        <w:ind w:firstLine="709"/>
        <w:jc w:val="both"/>
        <w:rPr>
          <w:sz w:val="26"/>
          <w:szCs w:val="26"/>
        </w:rPr>
      </w:pPr>
      <w:r w:rsidRPr="00493528">
        <w:rPr>
          <w:sz w:val="26"/>
          <w:szCs w:val="26"/>
        </w:rPr>
        <w:t xml:space="preserve">Projektuje się </w:t>
      </w:r>
      <w:r w:rsidR="00FF674F" w:rsidRPr="00493528">
        <w:rPr>
          <w:sz w:val="26"/>
          <w:szCs w:val="26"/>
        </w:rPr>
        <w:t>usunięcie przymulisk dennych</w:t>
      </w:r>
      <w:r w:rsidR="000F659E" w:rsidRPr="00493528">
        <w:rPr>
          <w:sz w:val="26"/>
          <w:szCs w:val="26"/>
        </w:rPr>
        <w:t>, wykop</w:t>
      </w:r>
      <w:r w:rsidR="00F05175" w:rsidRPr="00493528">
        <w:rPr>
          <w:sz w:val="26"/>
          <w:szCs w:val="26"/>
        </w:rPr>
        <w:t xml:space="preserve"> gruntu</w:t>
      </w:r>
      <w:r w:rsidR="002747F3" w:rsidRPr="00493528">
        <w:rPr>
          <w:sz w:val="26"/>
          <w:szCs w:val="26"/>
        </w:rPr>
        <w:t xml:space="preserve"> o powierzchni </w:t>
      </w:r>
      <w:r w:rsidR="00631EA1" w:rsidRPr="00493528">
        <w:rPr>
          <w:sz w:val="26"/>
          <w:szCs w:val="26"/>
        </w:rPr>
        <w:t xml:space="preserve">dna około </w:t>
      </w:r>
      <w:r w:rsidR="00F72B4C" w:rsidRPr="00493528">
        <w:rPr>
          <w:sz w:val="26"/>
          <w:szCs w:val="26"/>
        </w:rPr>
        <w:t>648</w:t>
      </w:r>
      <w:r w:rsidR="00A55365" w:rsidRPr="00493528">
        <w:rPr>
          <w:sz w:val="26"/>
          <w:szCs w:val="26"/>
        </w:rPr>
        <w:t xml:space="preserve"> m</w:t>
      </w:r>
      <w:r w:rsidR="00A55365" w:rsidRPr="00493528">
        <w:rPr>
          <w:sz w:val="26"/>
          <w:szCs w:val="26"/>
          <w:vertAlign w:val="superscript"/>
        </w:rPr>
        <w:t>2</w:t>
      </w:r>
      <w:r w:rsidR="009929F3" w:rsidRPr="00493528">
        <w:rPr>
          <w:sz w:val="26"/>
          <w:szCs w:val="26"/>
        </w:rPr>
        <w:t xml:space="preserve">. </w:t>
      </w:r>
      <w:r w:rsidR="00631EA1" w:rsidRPr="00493528">
        <w:rPr>
          <w:sz w:val="26"/>
          <w:szCs w:val="26"/>
        </w:rPr>
        <w:t xml:space="preserve">Urobek należy zagospodarować </w:t>
      </w:r>
      <w:r w:rsidR="009929F3" w:rsidRPr="00493528">
        <w:rPr>
          <w:sz w:val="26"/>
          <w:szCs w:val="26"/>
        </w:rPr>
        <w:t xml:space="preserve">w skarpy zbiornika </w:t>
      </w:r>
      <w:r w:rsidR="00081345" w:rsidRPr="00493528">
        <w:rPr>
          <w:sz w:val="26"/>
          <w:szCs w:val="26"/>
        </w:rPr>
        <w:t xml:space="preserve">pozostałą część </w:t>
      </w:r>
      <w:r w:rsidR="00F05175" w:rsidRPr="00493528">
        <w:rPr>
          <w:sz w:val="26"/>
          <w:szCs w:val="26"/>
        </w:rPr>
        <w:t>rozplantować</w:t>
      </w:r>
      <w:r w:rsidR="00081345" w:rsidRPr="00493528">
        <w:rPr>
          <w:sz w:val="26"/>
          <w:szCs w:val="26"/>
        </w:rPr>
        <w:t>.</w:t>
      </w:r>
      <w:r w:rsidR="00826806" w:rsidRPr="00493528">
        <w:rPr>
          <w:sz w:val="26"/>
          <w:szCs w:val="26"/>
        </w:rPr>
        <w:t xml:space="preserve"> Skarpy</w:t>
      </w:r>
      <w:r w:rsidR="002747F3" w:rsidRPr="00493528">
        <w:rPr>
          <w:sz w:val="26"/>
          <w:szCs w:val="26"/>
        </w:rPr>
        <w:t xml:space="preserve"> o nachyleniu </w:t>
      </w:r>
      <w:r w:rsidR="00CE5EC2" w:rsidRPr="00493528">
        <w:rPr>
          <w:sz w:val="26"/>
          <w:szCs w:val="26"/>
        </w:rPr>
        <w:t>n</w:t>
      </w:r>
      <w:r w:rsidR="009428EF">
        <w:rPr>
          <w:sz w:val="26"/>
          <w:szCs w:val="26"/>
        </w:rPr>
        <w:t xml:space="preserve"> : 1</w:t>
      </w:r>
      <w:r w:rsidR="00CE5EC2" w:rsidRPr="00493528">
        <w:rPr>
          <w:sz w:val="26"/>
          <w:szCs w:val="26"/>
        </w:rPr>
        <w:t xml:space="preserve"> = </w:t>
      </w:r>
      <w:r w:rsidR="002747F3" w:rsidRPr="00493528">
        <w:rPr>
          <w:sz w:val="26"/>
          <w:szCs w:val="26"/>
        </w:rPr>
        <w:t>1</w:t>
      </w:r>
      <w:r w:rsidR="009428EF">
        <w:rPr>
          <w:sz w:val="26"/>
          <w:szCs w:val="26"/>
        </w:rPr>
        <w:t xml:space="preserve"> </w:t>
      </w:r>
      <w:r w:rsidR="002747F3" w:rsidRPr="00493528">
        <w:rPr>
          <w:sz w:val="26"/>
          <w:szCs w:val="26"/>
        </w:rPr>
        <w:t>:</w:t>
      </w:r>
      <w:r w:rsidR="009428EF">
        <w:rPr>
          <w:sz w:val="26"/>
          <w:szCs w:val="26"/>
        </w:rPr>
        <w:t xml:space="preserve"> </w:t>
      </w:r>
      <w:r w:rsidR="00A55365" w:rsidRPr="00493528">
        <w:rPr>
          <w:sz w:val="26"/>
          <w:szCs w:val="26"/>
        </w:rPr>
        <w:t>1</w:t>
      </w:r>
      <w:r w:rsidR="009428EF">
        <w:rPr>
          <w:sz w:val="26"/>
          <w:szCs w:val="26"/>
        </w:rPr>
        <w:t>,</w:t>
      </w:r>
      <w:r w:rsidR="002F2E29" w:rsidRPr="00493528">
        <w:rPr>
          <w:sz w:val="26"/>
          <w:szCs w:val="26"/>
        </w:rPr>
        <w:t xml:space="preserve"> </w:t>
      </w:r>
      <w:r w:rsidR="00081345" w:rsidRPr="00493528">
        <w:rPr>
          <w:sz w:val="26"/>
          <w:szCs w:val="26"/>
        </w:rPr>
        <w:t xml:space="preserve">ubezpieczyć </w:t>
      </w:r>
      <w:proofErr w:type="spellStart"/>
      <w:r w:rsidR="00081345" w:rsidRPr="00493528">
        <w:rPr>
          <w:sz w:val="26"/>
          <w:szCs w:val="26"/>
        </w:rPr>
        <w:t>geokratą</w:t>
      </w:r>
      <w:proofErr w:type="spellEnd"/>
      <w:r w:rsidR="00F05175" w:rsidRPr="00493528">
        <w:rPr>
          <w:sz w:val="26"/>
          <w:szCs w:val="26"/>
        </w:rPr>
        <w:t xml:space="preserve"> z nar</w:t>
      </w:r>
      <w:r w:rsidR="009F1AD4" w:rsidRPr="00493528">
        <w:rPr>
          <w:sz w:val="26"/>
          <w:szCs w:val="26"/>
        </w:rPr>
        <w:t>zutem kamiennym</w:t>
      </w:r>
      <w:r w:rsidR="00081345" w:rsidRPr="00493528">
        <w:rPr>
          <w:sz w:val="26"/>
          <w:szCs w:val="26"/>
        </w:rPr>
        <w:t>.</w:t>
      </w:r>
    </w:p>
    <w:p w14:paraId="4F68BB7B" w14:textId="043C86E0" w:rsidR="00081345" w:rsidRPr="00493528" w:rsidRDefault="009428EF" w:rsidP="00081345">
      <w:p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2.4.2   </w:t>
      </w:r>
      <w:r w:rsidR="00B07746" w:rsidRPr="009428EF">
        <w:rPr>
          <w:b/>
          <w:bCs/>
          <w:sz w:val="26"/>
          <w:szCs w:val="26"/>
        </w:rPr>
        <w:t>Ro</w:t>
      </w:r>
      <w:r w:rsidR="00ED24BF" w:rsidRPr="009428EF">
        <w:rPr>
          <w:b/>
          <w:bCs/>
          <w:sz w:val="26"/>
          <w:szCs w:val="26"/>
        </w:rPr>
        <w:t xml:space="preserve">boty </w:t>
      </w:r>
      <w:r w:rsidR="00E526BE" w:rsidRPr="009428EF">
        <w:rPr>
          <w:b/>
          <w:bCs/>
          <w:sz w:val="26"/>
          <w:szCs w:val="26"/>
        </w:rPr>
        <w:t>budowlano</w:t>
      </w:r>
      <w:r w:rsidR="003F5043" w:rsidRPr="009428EF">
        <w:rPr>
          <w:b/>
          <w:bCs/>
          <w:sz w:val="26"/>
          <w:szCs w:val="26"/>
        </w:rPr>
        <w:t xml:space="preserve"> – </w:t>
      </w:r>
      <w:r w:rsidR="00E526BE" w:rsidRPr="009428EF">
        <w:rPr>
          <w:b/>
          <w:bCs/>
          <w:sz w:val="26"/>
          <w:szCs w:val="26"/>
        </w:rPr>
        <w:t>montażowe</w:t>
      </w:r>
      <w:r>
        <w:rPr>
          <w:b/>
          <w:bCs/>
          <w:sz w:val="26"/>
          <w:szCs w:val="26"/>
        </w:rPr>
        <w:t>.</w:t>
      </w:r>
      <w:r w:rsidR="003F5043" w:rsidRPr="009428EF">
        <w:rPr>
          <w:b/>
          <w:bCs/>
          <w:sz w:val="26"/>
          <w:szCs w:val="26"/>
        </w:rPr>
        <w:t xml:space="preserve"> </w:t>
      </w:r>
    </w:p>
    <w:p w14:paraId="6DE8C982" w14:textId="1643D41F" w:rsidR="00A33C31" w:rsidRPr="00493528" w:rsidRDefault="00A33C31" w:rsidP="009428EF">
      <w:pPr>
        <w:spacing w:line="360" w:lineRule="auto"/>
        <w:ind w:firstLine="709"/>
        <w:jc w:val="both"/>
        <w:rPr>
          <w:rFonts w:eastAsia="Times New Roman"/>
          <w:bCs/>
          <w:sz w:val="26"/>
          <w:szCs w:val="26"/>
        </w:rPr>
      </w:pPr>
      <w:r w:rsidRPr="00493528">
        <w:rPr>
          <w:rFonts w:eastAsia="Times New Roman"/>
          <w:bCs/>
          <w:sz w:val="26"/>
          <w:szCs w:val="26"/>
        </w:rPr>
        <w:t xml:space="preserve">W pierwszej kolejności wykonawca przystąpi do wykoszenia porostów roślin </w:t>
      </w:r>
      <w:r w:rsidR="009428EF">
        <w:rPr>
          <w:rFonts w:eastAsia="Times New Roman"/>
          <w:bCs/>
          <w:sz w:val="26"/>
          <w:szCs w:val="26"/>
        </w:rPr>
        <w:t xml:space="preserve">           </w:t>
      </w:r>
      <w:r w:rsidRPr="00493528">
        <w:rPr>
          <w:rFonts w:eastAsia="Times New Roman"/>
          <w:bCs/>
          <w:sz w:val="26"/>
          <w:szCs w:val="26"/>
        </w:rPr>
        <w:t>ze skarp i dna zbiornika z wywiezieniem poza obręb robót. Przed przystąpieniem do robót ziemnych czaszy</w:t>
      </w:r>
      <w:r w:rsidR="009428EF">
        <w:rPr>
          <w:rFonts w:eastAsia="Times New Roman"/>
          <w:bCs/>
          <w:sz w:val="26"/>
          <w:szCs w:val="26"/>
        </w:rPr>
        <w:t>,</w:t>
      </w:r>
      <w:r w:rsidRPr="00493528">
        <w:rPr>
          <w:rFonts w:eastAsia="Times New Roman"/>
          <w:bCs/>
          <w:sz w:val="26"/>
          <w:szCs w:val="26"/>
        </w:rPr>
        <w:t xml:space="preserve"> w zbiorniku należy w miarę potrzeb prowadzić pompowanie wody pompą spalinową. Urobek należy przemieszczać w miejsce jego wbudowania. </w:t>
      </w:r>
      <w:r w:rsidR="009428EF">
        <w:rPr>
          <w:rFonts w:eastAsia="Times New Roman"/>
          <w:bCs/>
          <w:sz w:val="26"/>
          <w:szCs w:val="26"/>
        </w:rPr>
        <w:t xml:space="preserve">           </w:t>
      </w:r>
      <w:r w:rsidRPr="00493528">
        <w:rPr>
          <w:rFonts w:eastAsia="Times New Roman"/>
          <w:bCs/>
          <w:sz w:val="26"/>
          <w:szCs w:val="26"/>
        </w:rPr>
        <w:t xml:space="preserve">Po zakończeniu robót ziemnych należy </w:t>
      </w:r>
      <w:bookmarkStart w:id="2" w:name="_Hlk164501940"/>
      <w:r w:rsidRPr="00493528">
        <w:rPr>
          <w:rFonts w:eastAsia="Times New Roman"/>
          <w:bCs/>
          <w:sz w:val="26"/>
          <w:szCs w:val="26"/>
        </w:rPr>
        <w:t xml:space="preserve">zabezpieczyć stopę skarp zbiornika opaską faszynowa Ø </w:t>
      </w:r>
      <w:r w:rsidR="0098256C" w:rsidRPr="00493528">
        <w:rPr>
          <w:rFonts w:eastAsia="Times New Roman"/>
          <w:bCs/>
          <w:sz w:val="26"/>
          <w:szCs w:val="26"/>
        </w:rPr>
        <w:t>20</w:t>
      </w:r>
      <w:r w:rsidRPr="00493528">
        <w:rPr>
          <w:rFonts w:eastAsia="Times New Roman"/>
          <w:bCs/>
          <w:sz w:val="26"/>
          <w:szCs w:val="26"/>
        </w:rPr>
        <w:t xml:space="preserve"> cm </w:t>
      </w:r>
      <w:bookmarkEnd w:id="2"/>
      <w:r w:rsidRPr="00493528">
        <w:rPr>
          <w:rFonts w:eastAsia="Times New Roman"/>
          <w:bCs/>
          <w:sz w:val="26"/>
          <w:szCs w:val="26"/>
        </w:rPr>
        <w:t>oraz wykonać złoże filtracyjne w dnie zbiornika warstwą 10 cm. Następnie należy przystąpić do zabezpieczenia skarp zbiornika tj</w:t>
      </w:r>
      <w:r w:rsidR="009428EF">
        <w:rPr>
          <w:rFonts w:eastAsia="Times New Roman"/>
          <w:bCs/>
          <w:sz w:val="26"/>
          <w:szCs w:val="26"/>
        </w:rPr>
        <w:t>.</w:t>
      </w:r>
      <w:r w:rsidRPr="00493528">
        <w:rPr>
          <w:rFonts w:eastAsia="Times New Roman"/>
          <w:bCs/>
          <w:sz w:val="26"/>
          <w:szCs w:val="26"/>
        </w:rPr>
        <w:t>:</w:t>
      </w:r>
    </w:p>
    <w:p w14:paraId="5E39D9D0" w14:textId="055D2E07" w:rsidR="009428EF" w:rsidRDefault="00A33C31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 xml:space="preserve">wyrównać skarpy do odpowiedniego nachylenia </w:t>
      </w:r>
      <w:r w:rsidR="009428EF">
        <w:rPr>
          <w:rFonts w:eastAsia="Times New Roman"/>
          <w:bCs/>
          <w:sz w:val="26"/>
          <w:szCs w:val="26"/>
        </w:rPr>
        <w:t xml:space="preserve">1 : </w:t>
      </w:r>
      <w:r w:rsidR="00CE5EC2" w:rsidRPr="009428EF">
        <w:rPr>
          <w:rFonts w:eastAsia="Times New Roman"/>
          <w:bCs/>
          <w:sz w:val="26"/>
          <w:szCs w:val="26"/>
        </w:rPr>
        <w:t>n</w:t>
      </w:r>
      <w:r w:rsidR="009428EF">
        <w:rPr>
          <w:rFonts w:eastAsia="Times New Roman"/>
          <w:bCs/>
          <w:sz w:val="26"/>
          <w:szCs w:val="26"/>
        </w:rPr>
        <w:t xml:space="preserve"> </w:t>
      </w:r>
      <w:r w:rsidR="00CE5EC2" w:rsidRPr="009428EF">
        <w:rPr>
          <w:rFonts w:eastAsia="Times New Roman"/>
          <w:bCs/>
          <w:sz w:val="26"/>
          <w:szCs w:val="26"/>
        </w:rPr>
        <w:t>=</w:t>
      </w:r>
      <w:r w:rsidR="009428EF">
        <w:rPr>
          <w:rFonts w:eastAsia="Times New Roman"/>
          <w:bCs/>
          <w:sz w:val="26"/>
          <w:szCs w:val="26"/>
        </w:rPr>
        <w:t xml:space="preserve"> </w:t>
      </w:r>
      <w:r w:rsidRPr="009428EF">
        <w:rPr>
          <w:rFonts w:eastAsia="Times New Roman"/>
          <w:bCs/>
          <w:sz w:val="26"/>
          <w:szCs w:val="26"/>
        </w:rPr>
        <w:t>1</w:t>
      </w:r>
      <w:r w:rsidR="009428EF">
        <w:rPr>
          <w:rFonts w:eastAsia="Times New Roman"/>
          <w:bCs/>
          <w:sz w:val="26"/>
          <w:szCs w:val="26"/>
        </w:rPr>
        <w:t xml:space="preserve"> </w:t>
      </w:r>
      <w:r w:rsidRPr="009428EF">
        <w:rPr>
          <w:rFonts w:eastAsia="Times New Roman"/>
          <w:bCs/>
          <w:sz w:val="26"/>
          <w:szCs w:val="26"/>
        </w:rPr>
        <w:t>:</w:t>
      </w:r>
      <w:r w:rsidR="009428EF">
        <w:rPr>
          <w:rFonts w:eastAsia="Times New Roman"/>
          <w:bCs/>
          <w:sz w:val="26"/>
          <w:szCs w:val="26"/>
        </w:rPr>
        <w:t xml:space="preserve"> </w:t>
      </w:r>
      <w:r w:rsidRPr="009428EF">
        <w:rPr>
          <w:rFonts w:eastAsia="Times New Roman"/>
          <w:bCs/>
          <w:sz w:val="26"/>
          <w:szCs w:val="26"/>
        </w:rPr>
        <w:t>1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1C0DD667" w14:textId="62BB86E0" w:rsidR="009428EF" w:rsidRDefault="00A33C31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>ułożyć geowłókninę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4EEF04C7" w14:textId="4F323264" w:rsidR="009428EF" w:rsidRDefault="00A33C31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 xml:space="preserve">ułożyć </w:t>
      </w:r>
      <w:proofErr w:type="spellStart"/>
      <w:r w:rsidRPr="009428EF">
        <w:rPr>
          <w:rFonts w:eastAsia="Times New Roman"/>
          <w:bCs/>
          <w:sz w:val="26"/>
          <w:szCs w:val="26"/>
        </w:rPr>
        <w:t>geokratę</w:t>
      </w:r>
      <w:proofErr w:type="spellEnd"/>
      <w:r w:rsidR="00E44737" w:rsidRPr="009428EF">
        <w:rPr>
          <w:rFonts w:eastAsia="Times New Roman"/>
          <w:bCs/>
          <w:sz w:val="26"/>
          <w:szCs w:val="26"/>
        </w:rPr>
        <w:t xml:space="preserve"> (210 mm/216mm) wys. 15 cm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0B1C4646" w14:textId="53C3F933" w:rsidR="009428EF" w:rsidRDefault="00A33C31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 xml:space="preserve">uzupełnić komory </w:t>
      </w:r>
      <w:proofErr w:type="spellStart"/>
      <w:r w:rsidRPr="009428EF">
        <w:rPr>
          <w:rFonts w:eastAsia="Times New Roman"/>
          <w:bCs/>
          <w:sz w:val="26"/>
          <w:szCs w:val="26"/>
        </w:rPr>
        <w:t>geokraty</w:t>
      </w:r>
      <w:proofErr w:type="spellEnd"/>
      <w:r w:rsidRPr="009428EF">
        <w:rPr>
          <w:rFonts w:eastAsia="Times New Roman"/>
          <w:bCs/>
          <w:sz w:val="26"/>
          <w:szCs w:val="26"/>
        </w:rPr>
        <w:t xml:space="preserve"> </w:t>
      </w:r>
      <w:r w:rsidR="008F3A6D" w:rsidRPr="009428EF">
        <w:rPr>
          <w:rFonts w:eastAsia="Times New Roman"/>
          <w:bCs/>
          <w:sz w:val="26"/>
          <w:szCs w:val="26"/>
        </w:rPr>
        <w:t xml:space="preserve">tłuczniem </w:t>
      </w:r>
      <w:r w:rsidRPr="009428EF">
        <w:rPr>
          <w:rFonts w:eastAsia="Times New Roman"/>
          <w:bCs/>
          <w:sz w:val="26"/>
          <w:szCs w:val="26"/>
        </w:rPr>
        <w:t>kamien</w:t>
      </w:r>
      <w:r w:rsidR="008F3A6D" w:rsidRPr="009428EF">
        <w:rPr>
          <w:rFonts w:eastAsia="Times New Roman"/>
          <w:bCs/>
          <w:sz w:val="26"/>
          <w:szCs w:val="26"/>
        </w:rPr>
        <w:t>nym</w:t>
      </w:r>
      <w:r w:rsidR="00E44737" w:rsidRPr="009428EF">
        <w:rPr>
          <w:rFonts w:eastAsia="Times New Roman"/>
          <w:bCs/>
          <w:sz w:val="26"/>
          <w:szCs w:val="26"/>
        </w:rPr>
        <w:t xml:space="preserve"> 31,5-63 mm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75D2E183" w14:textId="203BEF53" w:rsidR="009428EF" w:rsidRDefault="00E44737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>ułożyć darninę na płask pasem 0,5 m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72A2E0B4" w14:textId="3658F5CE" w:rsidR="009428EF" w:rsidRDefault="00A33C31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>dokonać obsiewu skarp i terenów płaskich</w:t>
      </w:r>
      <w:r w:rsidR="009428EF">
        <w:rPr>
          <w:rFonts w:eastAsia="Times New Roman"/>
          <w:bCs/>
          <w:sz w:val="26"/>
          <w:szCs w:val="26"/>
        </w:rPr>
        <w:t>,</w:t>
      </w:r>
    </w:p>
    <w:p w14:paraId="628BC9D9" w14:textId="0DDAB196" w:rsidR="00A33C31" w:rsidRPr="009428EF" w:rsidRDefault="00E218B3" w:rsidP="009428EF">
      <w:pPr>
        <w:pStyle w:val="Akapitzlist"/>
        <w:numPr>
          <w:ilvl w:val="0"/>
          <w:numId w:val="22"/>
        </w:numPr>
        <w:spacing w:line="360" w:lineRule="auto"/>
        <w:rPr>
          <w:rFonts w:eastAsia="Times New Roman"/>
          <w:bCs/>
          <w:sz w:val="26"/>
          <w:szCs w:val="26"/>
        </w:rPr>
      </w:pPr>
      <w:r w:rsidRPr="009428EF">
        <w:rPr>
          <w:rFonts w:eastAsia="Times New Roman"/>
          <w:bCs/>
          <w:sz w:val="26"/>
          <w:szCs w:val="26"/>
        </w:rPr>
        <w:t>równocześnie należy wykonywać przepusty komunikacyjne</w:t>
      </w:r>
      <w:r w:rsidR="009428EF">
        <w:rPr>
          <w:rFonts w:eastAsia="Times New Roman"/>
          <w:bCs/>
          <w:sz w:val="26"/>
          <w:szCs w:val="26"/>
        </w:rPr>
        <w:t>.</w:t>
      </w:r>
    </w:p>
    <w:p w14:paraId="5AEDA59A" w14:textId="68DFA415" w:rsidR="00955D4C" w:rsidRPr="009428EF" w:rsidRDefault="00A33C31" w:rsidP="009428EF">
      <w:pPr>
        <w:spacing w:line="360" w:lineRule="auto"/>
        <w:ind w:firstLine="709"/>
        <w:jc w:val="both"/>
        <w:rPr>
          <w:rFonts w:eastAsia="Times New Roman"/>
          <w:bCs/>
          <w:sz w:val="26"/>
          <w:szCs w:val="26"/>
        </w:rPr>
      </w:pPr>
      <w:r w:rsidRPr="00493528">
        <w:rPr>
          <w:rFonts w:eastAsia="Times New Roman"/>
          <w:bCs/>
          <w:sz w:val="26"/>
          <w:szCs w:val="26"/>
        </w:rPr>
        <w:t>Po zakończeniu robót ziemnych i ubezpieczeniowych</w:t>
      </w:r>
      <w:r w:rsidR="009428EF">
        <w:rPr>
          <w:rFonts w:eastAsia="Times New Roman"/>
          <w:bCs/>
          <w:sz w:val="26"/>
          <w:szCs w:val="26"/>
        </w:rPr>
        <w:t>,</w:t>
      </w:r>
      <w:r w:rsidRPr="00493528">
        <w:rPr>
          <w:rFonts w:eastAsia="Times New Roman"/>
          <w:bCs/>
          <w:sz w:val="26"/>
          <w:szCs w:val="26"/>
        </w:rPr>
        <w:t xml:space="preserve"> pozostały teren należy obsiać mieszanką traw</w:t>
      </w:r>
      <w:r w:rsidR="009428EF">
        <w:rPr>
          <w:rFonts w:eastAsia="Times New Roman"/>
          <w:bCs/>
          <w:sz w:val="26"/>
          <w:szCs w:val="26"/>
        </w:rPr>
        <w:t>,</w:t>
      </w:r>
      <w:r w:rsidRPr="00493528">
        <w:rPr>
          <w:rFonts w:eastAsia="Times New Roman"/>
          <w:bCs/>
          <w:sz w:val="26"/>
          <w:szCs w:val="26"/>
        </w:rPr>
        <w:t xml:space="preserve"> a następnie uporządkować</w:t>
      </w:r>
      <w:r w:rsidR="009428EF">
        <w:rPr>
          <w:rFonts w:eastAsia="Times New Roman"/>
          <w:bCs/>
          <w:sz w:val="26"/>
          <w:szCs w:val="26"/>
        </w:rPr>
        <w:t>.</w:t>
      </w:r>
      <w:r w:rsidRPr="00493528">
        <w:rPr>
          <w:rFonts w:eastAsia="Times New Roman"/>
          <w:bCs/>
          <w:sz w:val="26"/>
          <w:szCs w:val="26"/>
        </w:rPr>
        <w:t xml:space="preserve">  </w:t>
      </w:r>
    </w:p>
    <w:p w14:paraId="6C40603B" w14:textId="06946628" w:rsidR="008F7281" w:rsidRPr="00493528" w:rsidRDefault="008F7281">
      <w:pPr>
        <w:spacing w:line="360" w:lineRule="auto"/>
        <w:jc w:val="both"/>
        <w:rPr>
          <w:b/>
          <w:bCs/>
          <w:sz w:val="26"/>
          <w:szCs w:val="26"/>
        </w:rPr>
      </w:pPr>
      <w:r w:rsidRPr="00493528">
        <w:rPr>
          <w:b/>
          <w:bCs/>
          <w:sz w:val="26"/>
          <w:szCs w:val="26"/>
        </w:rPr>
        <w:t>2.</w:t>
      </w:r>
      <w:r w:rsidR="009428EF">
        <w:rPr>
          <w:b/>
          <w:bCs/>
          <w:sz w:val="26"/>
          <w:szCs w:val="26"/>
        </w:rPr>
        <w:t>5</w:t>
      </w:r>
      <w:r w:rsidRPr="00493528">
        <w:rPr>
          <w:b/>
          <w:bCs/>
          <w:sz w:val="26"/>
          <w:szCs w:val="26"/>
        </w:rPr>
        <w:t>. Warunki BHP</w:t>
      </w:r>
    </w:p>
    <w:p w14:paraId="54026A34" w14:textId="5D0ABCCC" w:rsidR="008F7281" w:rsidRPr="00493528" w:rsidRDefault="008F7281" w:rsidP="000F634A">
      <w:pPr>
        <w:spacing w:line="360" w:lineRule="auto"/>
        <w:jc w:val="both"/>
        <w:rPr>
          <w:sz w:val="26"/>
          <w:szCs w:val="26"/>
        </w:rPr>
      </w:pPr>
      <w:r w:rsidRPr="00493528">
        <w:rPr>
          <w:sz w:val="26"/>
          <w:szCs w:val="26"/>
        </w:rPr>
        <w:tab/>
        <w:t xml:space="preserve">W czasie budowy wykonawca zobowiązany jest do przestrzegania przepisów Prawa budowlanego i odpowiednich przepisów BHP. Ze względu na specyfikę obiektu budowlanego i warunki prowadzenia robót, </w:t>
      </w:r>
      <w:r w:rsidR="00ED24BF" w:rsidRPr="00493528">
        <w:rPr>
          <w:sz w:val="26"/>
          <w:szCs w:val="26"/>
        </w:rPr>
        <w:t>inwestor</w:t>
      </w:r>
      <w:r w:rsidR="00E526BE" w:rsidRPr="00493528">
        <w:rPr>
          <w:sz w:val="26"/>
          <w:szCs w:val="26"/>
        </w:rPr>
        <w:t xml:space="preserve"> nie jest</w:t>
      </w:r>
      <w:r w:rsidRPr="00493528">
        <w:rPr>
          <w:sz w:val="26"/>
          <w:szCs w:val="26"/>
        </w:rPr>
        <w:t xml:space="preserve"> zobowiązany do sporządzenia planu bezpieczeństwa i ochrony zdrowia</w:t>
      </w:r>
      <w:r w:rsidR="00C921A6" w:rsidRPr="00493528">
        <w:rPr>
          <w:sz w:val="26"/>
          <w:szCs w:val="26"/>
        </w:rPr>
        <w:t>.</w:t>
      </w:r>
    </w:p>
    <w:sectPr w:rsidR="008F7281" w:rsidRPr="00493528" w:rsidSect="00224F74">
      <w:headerReference w:type="even" r:id="rId7"/>
      <w:headerReference w:type="default" r:id="rId8"/>
      <w:footerReference w:type="default" r:id="rId9"/>
      <w:footnotePr>
        <w:pos w:val="beneathText"/>
      </w:footnotePr>
      <w:pgSz w:w="11905" w:h="16837"/>
      <w:pgMar w:top="851" w:right="1418" w:bottom="851" w:left="1418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DA98" w14:textId="77777777" w:rsidR="00ED15B5" w:rsidRDefault="00ED15B5">
      <w:r>
        <w:separator/>
      </w:r>
    </w:p>
  </w:endnote>
  <w:endnote w:type="continuationSeparator" w:id="0">
    <w:p w14:paraId="7563633D" w14:textId="77777777" w:rsidR="00ED15B5" w:rsidRDefault="00ED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5387589"/>
      <w:docPartObj>
        <w:docPartGallery w:val="Page Numbers (Bottom of Page)"/>
        <w:docPartUnique/>
      </w:docPartObj>
    </w:sdtPr>
    <w:sdtContent>
      <w:p w14:paraId="12DAE13C" w14:textId="55E2AEE7" w:rsidR="00134507" w:rsidRDefault="00134507" w:rsidP="001345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D242" w14:textId="77777777" w:rsidR="00ED15B5" w:rsidRDefault="00ED15B5">
      <w:r>
        <w:separator/>
      </w:r>
    </w:p>
  </w:footnote>
  <w:footnote w:type="continuationSeparator" w:id="0">
    <w:p w14:paraId="0D5B516E" w14:textId="77777777" w:rsidR="00ED15B5" w:rsidRDefault="00ED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DEFC" w14:textId="77777777" w:rsidR="009E4B29" w:rsidRDefault="009E4B29" w:rsidP="00FE1F4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DC2A97" w14:textId="77777777" w:rsidR="009E4B29" w:rsidRDefault="009E4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487F" w14:textId="07A4568F" w:rsidR="009E4B29" w:rsidRPr="00C9741B" w:rsidRDefault="009E4B29" w:rsidP="0071314B">
    <w:pPr>
      <w:pStyle w:val="Nagwek"/>
      <w:ind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3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4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529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611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69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75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8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939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3"/>
      <w:numFmt w:val="decimal"/>
      <w:lvlText w:val="%1.%2."/>
      <w:lvlJc w:val="left"/>
      <w:pPr>
        <w:tabs>
          <w:tab w:val="num" w:pos="3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4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529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611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69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75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8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939"/>
        </w:tabs>
        <w:ind w:left="0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4"/>
      <w:numFmt w:val="decimal"/>
      <w:lvlText w:val="%1.%2."/>
      <w:lvlJc w:val="left"/>
      <w:pPr>
        <w:tabs>
          <w:tab w:val="num" w:pos="3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4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529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611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69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75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8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939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5"/>
      <w:numFmt w:val="decimal"/>
      <w:lvlText w:val="%1.%2."/>
      <w:lvlJc w:val="left"/>
      <w:pPr>
        <w:tabs>
          <w:tab w:val="num" w:pos="3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4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529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611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69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75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8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939"/>
        </w:tabs>
        <w:ind w:left="0" w:firstLine="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6"/>
      <w:numFmt w:val="decimal"/>
      <w:lvlText w:val="%1.%2."/>
      <w:lvlJc w:val="left"/>
      <w:pPr>
        <w:tabs>
          <w:tab w:val="num" w:pos="365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44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529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611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69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75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8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939"/>
        </w:tabs>
        <w:ind w:left="0" w:firstLine="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992"/>
        </w:tabs>
        <w:ind w:left="709" w:firstLine="0"/>
      </w:pPr>
    </w:lvl>
    <w:lvl w:ilvl="1">
      <w:start w:val="1"/>
      <w:numFmt w:val="decimal"/>
      <w:lvlText w:val="%2."/>
      <w:lvlJc w:val="left"/>
      <w:pPr>
        <w:tabs>
          <w:tab w:val="num" w:pos="1276"/>
        </w:tabs>
        <w:ind w:left="709" w:firstLine="0"/>
      </w:pPr>
    </w:lvl>
    <w:lvl w:ilvl="2">
      <w:start w:val="1"/>
      <w:numFmt w:val="decimal"/>
      <w:lvlText w:val="%3."/>
      <w:lvlJc w:val="left"/>
      <w:pPr>
        <w:tabs>
          <w:tab w:val="num" w:pos="1559"/>
        </w:tabs>
        <w:ind w:left="709" w:firstLine="0"/>
      </w:pPr>
    </w:lvl>
    <w:lvl w:ilvl="3">
      <w:start w:val="1"/>
      <w:numFmt w:val="decimal"/>
      <w:lvlText w:val="%4."/>
      <w:lvlJc w:val="left"/>
      <w:pPr>
        <w:tabs>
          <w:tab w:val="num" w:pos="1843"/>
        </w:tabs>
        <w:ind w:left="709" w:firstLine="0"/>
      </w:pPr>
    </w:lvl>
    <w:lvl w:ilvl="4">
      <w:start w:val="1"/>
      <w:numFmt w:val="decimal"/>
      <w:lvlText w:val="%5."/>
      <w:lvlJc w:val="left"/>
      <w:pPr>
        <w:tabs>
          <w:tab w:val="num" w:pos="2126"/>
        </w:tabs>
        <w:ind w:left="709" w:firstLine="0"/>
      </w:pPr>
    </w:lvl>
    <w:lvl w:ilvl="5">
      <w:start w:val="1"/>
      <w:numFmt w:val="decimal"/>
      <w:lvlText w:val="%6."/>
      <w:lvlJc w:val="left"/>
      <w:pPr>
        <w:tabs>
          <w:tab w:val="num" w:pos="2410"/>
        </w:tabs>
        <w:ind w:left="709" w:firstLine="0"/>
      </w:pPr>
    </w:lvl>
    <w:lvl w:ilvl="6">
      <w:start w:val="1"/>
      <w:numFmt w:val="decimal"/>
      <w:lvlText w:val="%7."/>
      <w:lvlJc w:val="left"/>
      <w:pPr>
        <w:tabs>
          <w:tab w:val="num" w:pos="2693"/>
        </w:tabs>
        <w:ind w:left="709" w:firstLine="0"/>
      </w:pPr>
    </w:lvl>
    <w:lvl w:ilvl="7">
      <w:start w:val="1"/>
      <w:numFmt w:val="decimal"/>
      <w:lvlText w:val="%8."/>
      <w:lvlJc w:val="left"/>
      <w:pPr>
        <w:tabs>
          <w:tab w:val="num" w:pos="2977"/>
        </w:tabs>
        <w:ind w:left="709" w:firstLine="0"/>
      </w:pPr>
    </w:lvl>
    <w:lvl w:ilvl="8">
      <w:start w:val="1"/>
      <w:numFmt w:val="decimal"/>
      <w:lvlText w:val="%9."/>
      <w:lvlJc w:val="left"/>
      <w:pPr>
        <w:tabs>
          <w:tab w:val="num" w:pos="3260"/>
        </w:tabs>
        <w:ind w:left="709" w:firstLine="0"/>
      </w:pPr>
    </w:lvl>
  </w:abstractNum>
  <w:abstractNum w:abstractNumId="7" w15:restartNumberingAfterBreak="0">
    <w:nsid w:val="012E6278"/>
    <w:multiLevelType w:val="hybridMultilevel"/>
    <w:tmpl w:val="E17A959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1B234E1"/>
    <w:multiLevelType w:val="multilevel"/>
    <w:tmpl w:val="B1DE3D5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52B3507"/>
    <w:multiLevelType w:val="hybridMultilevel"/>
    <w:tmpl w:val="F12472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A77B0A"/>
    <w:multiLevelType w:val="hybridMultilevel"/>
    <w:tmpl w:val="0D247B2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5892897"/>
    <w:multiLevelType w:val="hybridMultilevel"/>
    <w:tmpl w:val="589EFC48"/>
    <w:lvl w:ilvl="0" w:tplc="1EA03E6C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6"/>
        </w:tabs>
        <w:ind w:left="2526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6"/>
        </w:tabs>
        <w:ind w:left="396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6"/>
        </w:tabs>
        <w:ind w:left="468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6"/>
        </w:tabs>
        <w:ind w:left="612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6"/>
        </w:tabs>
        <w:ind w:left="6846" w:hanging="360"/>
      </w:pPr>
    </w:lvl>
  </w:abstractNum>
  <w:abstractNum w:abstractNumId="12" w15:restartNumberingAfterBreak="0">
    <w:nsid w:val="2B551892"/>
    <w:multiLevelType w:val="hybridMultilevel"/>
    <w:tmpl w:val="796813A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D481C"/>
    <w:multiLevelType w:val="hybridMultilevel"/>
    <w:tmpl w:val="ACEA1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4E123F"/>
    <w:multiLevelType w:val="multilevel"/>
    <w:tmpl w:val="EC2ACD3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761DD2"/>
    <w:multiLevelType w:val="hybridMultilevel"/>
    <w:tmpl w:val="8F180A50"/>
    <w:lvl w:ilvl="0" w:tplc="1EA03E6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B9C61AA"/>
    <w:multiLevelType w:val="hybridMultilevel"/>
    <w:tmpl w:val="29F29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F5132"/>
    <w:multiLevelType w:val="hybridMultilevel"/>
    <w:tmpl w:val="153CFD3E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9867CB"/>
    <w:multiLevelType w:val="hybridMultilevel"/>
    <w:tmpl w:val="44502A28"/>
    <w:lvl w:ilvl="0" w:tplc="1EA03E6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1A6273"/>
    <w:multiLevelType w:val="multilevel"/>
    <w:tmpl w:val="695A41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  <w:b/>
      </w:rPr>
    </w:lvl>
  </w:abstractNum>
  <w:abstractNum w:abstractNumId="20" w15:restartNumberingAfterBreak="0">
    <w:nsid w:val="6D2039F2"/>
    <w:multiLevelType w:val="hybridMultilevel"/>
    <w:tmpl w:val="54D279D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836F6"/>
    <w:multiLevelType w:val="hybridMultilevel"/>
    <w:tmpl w:val="C430F688"/>
    <w:lvl w:ilvl="0" w:tplc="D6D0A4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06A03"/>
    <w:multiLevelType w:val="multilevel"/>
    <w:tmpl w:val="41E4266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74286271"/>
    <w:multiLevelType w:val="hybridMultilevel"/>
    <w:tmpl w:val="429CEC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D55EB8"/>
    <w:multiLevelType w:val="hybridMultilevel"/>
    <w:tmpl w:val="589EFC48"/>
    <w:lvl w:ilvl="0" w:tplc="1EA03E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6"/>
        </w:tabs>
        <w:ind w:left="2526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6"/>
        </w:tabs>
        <w:ind w:left="396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6"/>
        </w:tabs>
        <w:ind w:left="468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6"/>
        </w:tabs>
        <w:ind w:left="612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6"/>
        </w:tabs>
        <w:ind w:left="6846" w:hanging="360"/>
      </w:pPr>
    </w:lvl>
  </w:abstractNum>
  <w:num w:numId="1" w16cid:durableId="1817868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02096">
    <w:abstractNumId w:val="24"/>
  </w:num>
  <w:num w:numId="3" w16cid:durableId="1983343550">
    <w:abstractNumId w:val="22"/>
  </w:num>
  <w:num w:numId="4" w16cid:durableId="1942033978">
    <w:abstractNumId w:val="17"/>
  </w:num>
  <w:num w:numId="5" w16cid:durableId="1578707676">
    <w:abstractNumId w:val="21"/>
  </w:num>
  <w:num w:numId="6" w16cid:durableId="1149132893">
    <w:abstractNumId w:val="14"/>
  </w:num>
  <w:num w:numId="7" w16cid:durableId="34696432">
    <w:abstractNumId w:val="7"/>
  </w:num>
  <w:num w:numId="8" w16cid:durableId="1294480742">
    <w:abstractNumId w:val="9"/>
  </w:num>
  <w:num w:numId="9" w16cid:durableId="155725110">
    <w:abstractNumId w:val="19"/>
  </w:num>
  <w:num w:numId="10" w16cid:durableId="270821405">
    <w:abstractNumId w:val="16"/>
  </w:num>
  <w:num w:numId="11" w16cid:durableId="1877888755">
    <w:abstractNumId w:val="24"/>
  </w:num>
  <w:num w:numId="12" w16cid:durableId="1983388746">
    <w:abstractNumId w:val="15"/>
  </w:num>
  <w:num w:numId="13" w16cid:durableId="1127699487">
    <w:abstractNumId w:val="23"/>
  </w:num>
  <w:num w:numId="14" w16cid:durableId="206598274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873835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425181">
    <w:abstractNumId w:val="18"/>
  </w:num>
  <w:num w:numId="17" w16cid:durableId="264000651">
    <w:abstractNumId w:val="8"/>
  </w:num>
  <w:num w:numId="18" w16cid:durableId="1282222142">
    <w:abstractNumId w:val="10"/>
  </w:num>
  <w:num w:numId="19" w16cid:durableId="433598947">
    <w:abstractNumId w:val="11"/>
  </w:num>
  <w:num w:numId="20" w16cid:durableId="1459184592">
    <w:abstractNumId w:val="20"/>
  </w:num>
  <w:num w:numId="21" w16cid:durableId="1614288621">
    <w:abstractNumId w:val="13"/>
  </w:num>
  <w:num w:numId="22" w16cid:durableId="9847044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B9"/>
    <w:rsid w:val="00001C13"/>
    <w:rsid w:val="0000389C"/>
    <w:rsid w:val="00006237"/>
    <w:rsid w:val="000117C8"/>
    <w:rsid w:val="0001203E"/>
    <w:rsid w:val="0002159D"/>
    <w:rsid w:val="0002178F"/>
    <w:rsid w:val="00024F06"/>
    <w:rsid w:val="00031B95"/>
    <w:rsid w:val="00045D33"/>
    <w:rsid w:val="00051DCB"/>
    <w:rsid w:val="00060AE7"/>
    <w:rsid w:val="00063C5A"/>
    <w:rsid w:val="00064DDB"/>
    <w:rsid w:val="000652D7"/>
    <w:rsid w:val="00065637"/>
    <w:rsid w:val="00065B1E"/>
    <w:rsid w:val="00076663"/>
    <w:rsid w:val="000809CE"/>
    <w:rsid w:val="00081345"/>
    <w:rsid w:val="000824D1"/>
    <w:rsid w:val="00084AED"/>
    <w:rsid w:val="00091E25"/>
    <w:rsid w:val="00092814"/>
    <w:rsid w:val="00092BD9"/>
    <w:rsid w:val="00093C40"/>
    <w:rsid w:val="000958E5"/>
    <w:rsid w:val="000A5C4E"/>
    <w:rsid w:val="000B33A4"/>
    <w:rsid w:val="000B702F"/>
    <w:rsid w:val="000D1D23"/>
    <w:rsid w:val="000D46A5"/>
    <w:rsid w:val="000D7BA5"/>
    <w:rsid w:val="000E1D99"/>
    <w:rsid w:val="000E6C2C"/>
    <w:rsid w:val="000F6199"/>
    <w:rsid w:val="000F634A"/>
    <w:rsid w:val="000F659E"/>
    <w:rsid w:val="000F6FCC"/>
    <w:rsid w:val="0011326E"/>
    <w:rsid w:val="00117F58"/>
    <w:rsid w:val="001305A1"/>
    <w:rsid w:val="00134507"/>
    <w:rsid w:val="0014109F"/>
    <w:rsid w:val="00141AAE"/>
    <w:rsid w:val="00150D65"/>
    <w:rsid w:val="001516E5"/>
    <w:rsid w:val="00152429"/>
    <w:rsid w:val="0015507A"/>
    <w:rsid w:val="00155211"/>
    <w:rsid w:val="00156942"/>
    <w:rsid w:val="00157505"/>
    <w:rsid w:val="00166C3B"/>
    <w:rsid w:val="0017270E"/>
    <w:rsid w:val="001749EB"/>
    <w:rsid w:val="00177D27"/>
    <w:rsid w:val="00190A64"/>
    <w:rsid w:val="001955FE"/>
    <w:rsid w:val="001A02EE"/>
    <w:rsid w:val="001A0F07"/>
    <w:rsid w:val="001B6F4F"/>
    <w:rsid w:val="001C1B9F"/>
    <w:rsid w:val="001C3B75"/>
    <w:rsid w:val="001C4512"/>
    <w:rsid w:val="001C780F"/>
    <w:rsid w:val="001D200B"/>
    <w:rsid w:val="001E7EDD"/>
    <w:rsid w:val="001F2FE0"/>
    <w:rsid w:val="00207387"/>
    <w:rsid w:val="0020755C"/>
    <w:rsid w:val="00211033"/>
    <w:rsid w:val="00220028"/>
    <w:rsid w:val="00224F74"/>
    <w:rsid w:val="00225EA9"/>
    <w:rsid w:val="0022613B"/>
    <w:rsid w:val="00242430"/>
    <w:rsid w:val="002576EB"/>
    <w:rsid w:val="002747F3"/>
    <w:rsid w:val="002909AD"/>
    <w:rsid w:val="00290E29"/>
    <w:rsid w:val="002915A0"/>
    <w:rsid w:val="00292167"/>
    <w:rsid w:val="0029352F"/>
    <w:rsid w:val="00296B32"/>
    <w:rsid w:val="0029753F"/>
    <w:rsid w:val="002A1D7B"/>
    <w:rsid w:val="002A2771"/>
    <w:rsid w:val="002A5415"/>
    <w:rsid w:val="002A5687"/>
    <w:rsid w:val="002A7237"/>
    <w:rsid w:val="002A72FF"/>
    <w:rsid w:val="002B0E86"/>
    <w:rsid w:val="002B121D"/>
    <w:rsid w:val="002B2756"/>
    <w:rsid w:val="002B3EA1"/>
    <w:rsid w:val="002B43BB"/>
    <w:rsid w:val="002B6A63"/>
    <w:rsid w:val="002C4F1B"/>
    <w:rsid w:val="002C6A0A"/>
    <w:rsid w:val="002D0532"/>
    <w:rsid w:val="002D2B44"/>
    <w:rsid w:val="002D46A7"/>
    <w:rsid w:val="002D6C82"/>
    <w:rsid w:val="002E2ED9"/>
    <w:rsid w:val="002E5D1B"/>
    <w:rsid w:val="002E7CEB"/>
    <w:rsid w:val="002F2E29"/>
    <w:rsid w:val="00304A95"/>
    <w:rsid w:val="00307B42"/>
    <w:rsid w:val="0031316C"/>
    <w:rsid w:val="00324637"/>
    <w:rsid w:val="0033159F"/>
    <w:rsid w:val="003316A2"/>
    <w:rsid w:val="00334811"/>
    <w:rsid w:val="00336446"/>
    <w:rsid w:val="00337342"/>
    <w:rsid w:val="00344389"/>
    <w:rsid w:val="003544B3"/>
    <w:rsid w:val="003551FD"/>
    <w:rsid w:val="00356979"/>
    <w:rsid w:val="0036294B"/>
    <w:rsid w:val="003661A8"/>
    <w:rsid w:val="0038557A"/>
    <w:rsid w:val="00386D39"/>
    <w:rsid w:val="003926E8"/>
    <w:rsid w:val="00393415"/>
    <w:rsid w:val="003947FC"/>
    <w:rsid w:val="00395183"/>
    <w:rsid w:val="003A2AA5"/>
    <w:rsid w:val="003A54CE"/>
    <w:rsid w:val="003B385C"/>
    <w:rsid w:val="003B72D5"/>
    <w:rsid w:val="003C369E"/>
    <w:rsid w:val="003D349C"/>
    <w:rsid w:val="003E3D39"/>
    <w:rsid w:val="003E702A"/>
    <w:rsid w:val="003F01AC"/>
    <w:rsid w:val="003F1A0F"/>
    <w:rsid w:val="003F1E6C"/>
    <w:rsid w:val="003F2661"/>
    <w:rsid w:val="003F5043"/>
    <w:rsid w:val="0040008C"/>
    <w:rsid w:val="00403BD7"/>
    <w:rsid w:val="00410EAA"/>
    <w:rsid w:val="00411F1E"/>
    <w:rsid w:val="00411F3D"/>
    <w:rsid w:val="00412861"/>
    <w:rsid w:val="004229E5"/>
    <w:rsid w:val="00443AB9"/>
    <w:rsid w:val="004458C2"/>
    <w:rsid w:val="00445EAB"/>
    <w:rsid w:val="0045378E"/>
    <w:rsid w:val="004645AE"/>
    <w:rsid w:val="00465FDF"/>
    <w:rsid w:val="004706E2"/>
    <w:rsid w:val="00473E4E"/>
    <w:rsid w:val="004744E8"/>
    <w:rsid w:val="00475439"/>
    <w:rsid w:val="00476301"/>
    <w:rsid w:val="00484980"/>
    <w:rsid w:val="004850B8"/>
    <w:rsid w:val="00485FF9"/>
    <w:rsid w:val="0048770B"/>
    <w:rsid w:val="00492F3B"/>
    <w:rsid w:val="00493528"/>
    <w:rsid w:val="004966FF"/>
    <w:rsid w:val="00496713"/>
    <w:rsid w:val="004B0091"/>
    <w:rsid w:val="004B37EB"/>
    <w:rsid w:val="004B5905"/>
    <w:rsid w:val="004B65D3"/>
    <w:rsid w:val="004C7192"/>
    <w:rsid w:val="004D0CF8"/>
    <w:rsid w:val="004D4D22"/>
    <w:rsid w:val="004D690A"/>
    <w:rsid w:val="004E1E3D"/>
    <w:rsid w:val="004E7759"/>
    <w:rsid w:val="004E786B"/>
    <w:rsid w:val="004F22A9"/>
    <w:rsid w:val="004F2980"/>
    <w:rsid w:val="00512AE9"/>
    <w:rsid w:val="00521AAC"/>
    <w:rsid w:val="00524440"/>
    <w:rsid w:val="005316D8"/>
    <w:rsid w:val="005368D5"/>
    <w:rsid w:val="00543789"/>
    <w:rsid w:val="00555B12"/>
    <w:rsid w:val="005600AA"/>
    <w:rsid w:val="00575001"/>
    <w:rsid w:val="005759F2"/>
    <w:rsid w:val="00577DB9"/>
    <w:rsid w:val="0059296B"/>
    <w:rsid w:val="005A598C"/>
    <w:rsid w:val="005B3007"/>
    <w:rsid w:val="005B7CF2"/>
    <w:rsid w:val="005C174C"/>
    <w:rsid w:val="005C5D7E"/>
    <w:rsid w:val="005D299D"/>
    <w:rsid w:val="005D6C41"/>
    <w:rsid w:val="005E7C62"/>
    <w:rsid w:val="005F1186"/>
    <w:rsid w:val="005F7592"/>
    <w:rsid w:val="006002F2"/>
    <w:rsid w:val="00606242"/>
    <w:rsid w:val="00606F5A"/>
    <w:rsid w:val="00607CEB"/>
    <w:rsid w:val="00610CB2"/>
    <w:rsid w:val="00620754"/>
    <w:rsid w:val="00622156"/>
    <w:rsid w:val="00631EA1"/>
    <w:rsid w:val="00633FA6"/>
    <w:rsid w:val="00635A2E"/>
    <w:rsid w:val="0063694C"/>
    <w:rsid w:val="00640CFC"/>
    <w:rsid w:val="00642ED0"/>
    <w:rsid w:val="00644A7F"/>
    <w:rsid w:val="006515A5"/>
    <w:rsid w:val="00654A76"/>
    <w:rsid w:val="00663584"/>
    <w:rsid w:val="00663B7F"/>
    <w:rsid w:val="0066534E"/>
    <w:rsid w:val="006653F4"/>
    <w:rsid w:val="006660CE"/>
    <w:rsid w:val="006700F1"/>
    <w:rsid w:val="00670228"/>
    <w:rsid w:val="006942F1"/>
    <w:rsid w:val="00695523"/>
    <w:rsid w:val="00695CAC"/>
    <w:rsid w:val="006A7287"/>
    <w:rsid w:val="006A7542"/>
    <w:rsid w:val="006B48F2"/>
    <w:rsid w:val="006B5512"/>
    <w:rsid w:val="006C7D27"/>
    <w:rsid w:val="006D5C1C"/>
    <w:rsid w:val="006E0A5D"/>
    <w:rsid w:val="006E35A6"/>
    <w:rsid w:val="006E3650"/>
    <w:rsid w:val="006E3910"/>
    <w:rsid w:val="006E3CCE"/>
    <w:rsid w:val="006F1251"/>
    <w:rsid w:val="006F38DE"/>
    <w:rsid w:val="006F483A"/>
    <w:rsid w:val="006F7DC3"/>
    <w:rsid w:val="007030D9"/>
    <w:rsid w:val="00703A6E"/>
    <w:rsid w:val="0070422E"/>
    <w:rsid w:val="00707E73"/>
    <w:rsid w:val="007111AA"/>
    <w:rsid w:val="00711DF8"/>
    <w:rsid w:val="00712BA9"/>
    <w:rsid w:val="0071314B"/>
    <w:rsid w:val="00716D51"/>
    <w:rsid w:val="00720F05"/>
    <w:rsid w:val="00725DEB"/>
    <w:rsid w:val="007303DD"/>
    <w:rsid w:val="007323D7"/>
    <w:rsid w:val="0073354E"/>
    <w:rsid w:val="00735483"/>
    <w:rsid w:val="00744A59"/>
    <w:rsid w:val="00752B24"/>
    <w:rsid w:val="00754599"/>
    <w:rsid w:val="00762614"/>
    <w:rsid w:val="00772484"/>
    <w:rsid w:val="007777FB"/>
    <w:rsid w:val="00781BAD"/>
    <w:rsid w:val="007836DE"/>
    <w:rsid w:val="0079132A"/>
    <w:rsid w:val="00797AEF"/>
    <w:rsid w:val="007B1DFE"/>
    <w:rsid w:val="007C105E"/>
    <w:rsid w:val="007C18C6"/>
    <w:rsid w:val="007C2AF1"/>
    <w:rsid w:val="007C488B"/>
    <w:rsid w:val="007C5DC3"/>
    <w:rsid w:val="007D29CB"/>
    <w:rsid w:val="007D48A8"/>
    <w:rsid w:val="007E465A"/>
    <w:rsid w:val="007F2C70"/>
    <w:rsid w:val="007F46C8"/>
    <w:rsid w:val="00801130"/>
    <w:rsid w:val="00802400"/>
    <w:rsid w:val="00804AC7"/>
    <w:rsid w:val="00810B2E"/>
    <w:rsid w:val="008171DB"/>
    <w:rsid w:val="00817E67"/>
    <w:rsid w:val="00820D5D"/>
    <w:rsid w:val="00822985"/>
    <w:rsid w:val="00826806"/>
    <w:rsid w:val="00835000"/>
    <w:rsid w:val="00836487"/>
    <w:rsid w:val="008414F0"/>
    <w:rsid w:val="00841F90"/>
    <w:rsid w:val="008420AB"/>
    <w:rsid w:val="00843DE6"/>
    <w:rsid w:val="00851863"/>
    <w:rsid w:val="00853392"/>
    <w:rsid w:val="0086231D"/>
    <w:rsid w:val="00865011"/>
    <w:rsid w:val="00865F14"/>
    <w:rsid w:val="00866FAA"/>
    <w:rsid w:val="008750D9"/>
    <w:rsid w:val="008772C2"/>
    <w:rsid w:val="00877314"/>
    <w:rsid w:val="008852AE"/>
    <w:rsid w:val="00896680"/>
    <w:rsid w:val="00896C41"/>
    <w:rsid w:val="00896E35"/>
    <w:rsid w:val="008A0E92"/>
    <w:rsid w:val="008A36C6"/>
    <w:rsid w:val="008A6093"/>
    <w:rsid w:val="008B2717"/>
    <w:rsid w:val="008B4F73"/>
    <w:rsid w:val="008C0423"/>
    <w:rsid w:val="008D2506"/>
    <w:rsid w:val="008D2793"/>
    <w:rsid w:val="008D50E9"/>
    <w:rsid w:val="008D6BA9"/>
    <w:rsid w:val="008D6DC2"/>
    <w:rsid w:val="008D73FB"/>
    <w:rsid w:val="008E4439"/>
    <w:rsid w:val="008F3A6D"/>
    <w:rsid w:val="008F690B"/>
    <w:rsid w:val="008F6F49"/>
    <w:rsid w:val="008F7281"/>
    <w:rsid w:val="009004E8"/>
    <w:rsid w:val="0090211D"/>
    <w:rsid w:val="00922806"/>
    <w:rsid w:val="00930B86"/>
    <w:rsid w:val="00933366"/>
    <w:rsid w:val="00934F77"/>
    <w:rsid w:val="00936713"/>
    <w:rsid w:val="00936DC7"/>
    <w:rsid w:val="00937B71"/>
    <w:rsid w:val="009419E8"/>
    <w:rsid w:val="009428EF"/>
    <w:rsid w:val="009429F2"/>
    <w:rsid w:val="00946A12"/>
    <w:rsid w:val="0094714A"/>
    <w:rsid w:val="009473B3"/>
    <w:rsid w:val="00952786"/>
    <w:rsid w:val="00952D15"/>
    <w:rsid w:val="00955D4C"/>
    <w:rsid w:val="00961503"/>
    <w:rsid w:val="00962328"/>
    <w:rsid w:val="0096418B"/>
    <w:rsid w:val="0097068E"/>
    <w:rsid w:val="009777B8"/>
    <w:rsid w:val="0098256C"/>
    <w:rsid w:val="009874BE"/>
    <w:rsid w:val="00991D41"/>
    <w:rsid w:val="00992079"/>
    <w:rsid w:val="00992236"/>
    <w:rsid w:val="009929F3"/>
    <w:rsid w:val="0099389B"/>
    <w:rsid w:val="00993BC4"/>
    <w:rsid w:val="00996B5C"/>
    <w:rsid w:val="009A1A2F"/>
    <w:rsid w:val="009A65F3"/>
    <w:rsid w:val="009B2CC5"/>
    <w:rsid w:val="009B7015"/>
    <w:rsid w:val="009B7FF5"/>
    <w:rsid w:val="009C6E9E"/>
    <w:rsid w:val="009D6672"/>
    <w:rsid w:val="009D6E75"/>
    <w:rsid w:val="009D7136"/>
    <w:rsid w:val="009E0CE5"/>
    <w:rsid w:val="009E0F6D"/>
    <w:rsid w:val="009E4B29"/>
    <w:rsid w:val="009E5CEF"/>
    <w:rsid w:val="009E6A72"/>
    <w:rsid w:val="009F1AD4"/>
    <w:rsid w:val="009F5823"/>
    <w:rsid w:val="00A101E4"/>
    <w:rsid w:val="00A163BD"/>
    <w:rsid w:val="00A21674"/>
    <w:rsid w:val="00A30466"/>
    <w:rsid w:val="00A33C31"/>
    <w:rsid w:val="00A47D03"/>
    <w:rsid w:val="00A51F30"/>
    <w:rsid w:val="00A55365"/>
    <w:rsid w:val="00A560F4"/>
    <w:rsid w:val="00A62531"/>
    <w:rsid w:val="00A65A10"/>
    <w:rsid w:val="00A75731"/>
    <w:rsid w:val="00A76ABF"/>
    <w:rsid w:val="00A77E77"/>
    <w:rsid w:val="00A806FF"/>
    <w:rsid w:val="00A8325F"/>
    <w:rsid w:val="00AA3F64"/>
    <w:rsid w:val="00AA74BC"/>
    <w:rsid w:val="00AB2882"/>
    <w:rsid w:val="00AB6BC1"/>
    <w:rsid w:val="00AC4548"/>
    <w:rsid w:val="00AC5333"/>
    <w:rsid w:val="00AC66CF"/>
    <w:rsid w:val="00AC6AC8"/>
    <w:rsid w:val="00AD7366"/>
    <w:rsid w:val="00AE2EC2"/>
    <w:rsid w:val="00AF61BA"/>
    <w:rsid w:val="00B05EBA"/>
    <w:rsid w:val="00B07746"/>
    <w:rsid w:val="00B135E5"/>
    <w:rsid w:val="00B14C99"/>
    <w:rsid w:val="00B2059C"/>
    <w:rsid w:val="00B250A2"/>
    <w:rsid w:val="00B25BBD"/>
    <w:rsid w:val="00B313A3"/>
    <w:rsid w:val="00B31AB9"/>
    <w:rsid w:val="00B37532"/>
    <w:rsid w:val="00B437B9"/>
    <w:rsid w:val="00B44E3D"/>
    <w:rsid w:val="00B45FDD"/>
    <w:rsid w:val="00B52199"/>
    <w:rsid w:val="00B55100"/>
    <w:rsid w:val="00B57AEF"/>
    <w:rsid w:val="00B746A5"/>
    <w:rsid w:val="00B90168"/>
    <w:rsid w:val="00B91972"/>
    <w:rsid w:val="00BB4E68"/>
    <w:rsid w:val="00BE65D3"/>
    <w:rsid w:val="00BE7A27"/>
    <w:rsid w:val="00BF0767"/>
    <w:rsid w:val="00BF26E3"/>
    <w:rsid w:val="00C122AB"/>
    <w:rsid w:val="00C17608"/>
    <w:rsid w:val="00C17C9A"/>
    <w:rsid w:val="00C22D24"/>
    <w:rsid w:val="00C258A2"/>
    <w:rsid w:val="00C35A8E"/>
    <w:rsid w:val="00C40C01"/>
    <w:rsid w:val="00C41119"/>
    <w:rsid w:val="00C53C82"/>
    <w:rsid w:val="00C57C52"/>
    <w:rsid w:val="00C57CD2"/>
    <w:rsid w:val="00C600C4"/>
    <w:rsid w:val="00C65374"/>
    <w:rsid w:val="00C6580D"/>
    <w:rsid w:val="00C65C32"/>
    <w:rsid w:val="00C66A6A"/>
    <w:rsid w:val="00C66FF7"/>
    <w:rsid w:val="00C670DE"/>
    <w:rsid w:val="00C733B9"/>
    <w:rsid w:val="00C76FF8"/>
    <w:rsid w:val="00C8151E"/>
    <w:rsid w:val="00C81FAB"/>
    <w:rsid w:val="00C82495"/>
    <w:rsid w:val="00C84375"/>
    <w:rsid w:val="00C919F2"/>
    <w:rsid w:val="00C921A6"/>
    <w:rsid w:val="00C929BB"/>
    <w:rsid w:val="00C9388D"/>
    <w:rsid w:val="00C9741B"/>
    <w:rsid w:val="00CA26C1"/>
    <w:rsid w:val="00CB17B1"/>
    <w:rsid w:val="00CB1A35"/>
    <w:rsid w:val="00CB5270"/>
    <w:rsid w:val="00CE5EC2"/>
    <w:rsid w:val="00CE6300"/>
    <w:rsid w:val="00CE7F5C"/>
    <w:rsid w:val="00CF38B1"/>
    <w:rsid w:val="00CF420F"/>
    <w:rsid w:val="00D00531"/>
    <w:rsid w:val="00D0208C"/>
    <w:rsid w:val="00D05622"/>
    <w:rsid w:val="00D11274"/>
    <w:rsid w:val="00D13D83"/>
    <w:rsid w:val="00D1579D"/>
    <w:rsid w:val="00D159C8"/>
    <w:rsid w:val="00D2649A"/>
    <w:rsid w:val="00D278CD"/>
    <w:rsid w:val="00D31B6E"/>
    <w:rsid w:val="00D42168"/>
    <w:rsid w:val="00D4410F"/>
    <w:rsid w:val="00D46CD3"/>
    <w:rsid w:val="00D51F6E"/>
    <w:rsid w:val="00D530F3"/>
    <w:rsid w:val="00D60479"/>
    <w:rsid w:val="00D6511E"/>
    <w:rsid w:val="00D806A8"/>
    <w:rsid w:val="00D83EA9"/>
    <w:rsid w:val="00D87676"/>
    <w:rsid w:val="00D91D22"/>
    <w:rsid w:val="00D9418C"/>
    <w:rsid w:val="00DA0A5D"/>
    <w:rsid w:val="00DD73F0"/>
    <w:rsid w:val="00DE48B4"/>
    <w:rsid w:val="00E00758"/>
    <w:rsid w:val="00E07444"/>
    <w:rsid w:val="00E17FFB"/>
    <w:rsid w:val="00E2097C"/>
    <w:rsid w:val="00E218B3"/>
    <w:rsid w:val="00E343F6"/>
    <w:rsid w:val="00E3704E"/>
    <w:rsid w:val="00E44737"/>
    <w:rsid w:val="00E526BE"/>
    <w:rsid w:val="00E55DD9"/>
    <w:rsid w:val="00E573C9"/>
    <w:rsid w:val="00E6523D"/>
    <w:rsid w:val="00E664DF"/>
    <w:rsid w:val="00E676DD"/>
    <w:rsid w:val="00E71136"/>
    <w:rsid w:val="00E73954"/>
    <w:rsid w:val="00E74D23"/>
    <w:rsid w:val="00E75A14"/>
    <w:rsid w:val="00E77B30"/>
    <w:rsid w:val="00E83113"/>
    <w:rsid w:val="00E84B87"/>
    <w:rsid w:val="00E85F75"/>
    <w:rsid w:val="00EA4096"/>
    <w:rsid w:val="00EA6927"/>
    <w:rsid w:val="00EB0700"/>
    <w:rsid w:val="00EB4765"/>
    <w:rsid w:val="00EB5695"/>
    <w:rsid w:val="00EB7F93"/>
    <w:rsid w:val="00EC0B22"/>
    <w:rsid w:val="00ED15B5"/>
    <w:rsid w:val="00ED24BF"/>
    <w:rsid w:val="00ED26D6"/>
    <w:rsid w:val="00ED3CF2"/>
    <w:rsid w:val="00ED3EA1"/>
    <w:rsid w:val="00ED7337"/>
    <w:rsid w:val="00EE3DFA"/>
    <w:rsid w:val="00EF1E84"/>
    <w:rsid w:val="00EF2EB4"/>
    <w:rsid w:val="00F05175"/>
    <w:rsid w:val="00F101D9"/>
    <w:rsid w:val="00F113BD"/>
    <w:rsid w:val="00F11AE6"/>
    <w:rsid w:val="00F2047B"/>
    <w:rsid w:val="00F20E9F"/>
    <w:rsid w:val="00F22DF1"/>
    <w:rsid w:val="00F30464"/>
    <w:rsid w:val="00F3383C"/>
    <w:rsid w:val="00F3733A"/>
    <w:rsid w:val="00F40E81"/>
    <w:rsid w:val="00F41137"/>
    <w:rsid w:val="00F43A20"/>
    <w:rsid w:val="00F45B28"/>
    <w:rsid w:val="00F61606"/>
    <w:rsid w:val="00F658B6"/>
    <w:rsid w:val="00F72B4C"/>
    <w:rsid w:val="00F75842"/>
    <w:rsid w:val="00F75C94"/>
    <w:rsid w:val="00F85EF6"/>
    <w:rsid w:val="00F86AA6"/>
    <w:rsid w:val="00F919B7"/>
    <w:rsid w:val="00F92FE5"/>
    <w:rsid w:val="00FA43D7"/>
    <w:rsid w:val="00FA4414"/>
    <w:rsid w:val="00FB7074"/>
    <w:rsid w:val="00FD3AB8"/>
    <w:rsid w:val="00FD5B76"/>
    <w:rsid w:val="00FD6AD1"/>
    <w:rsid w:val="00FE1F44"/>
    <w:rsid w:val="00FE5097"/>
    <w:rsid w:val="00FF2A64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BC9A1"/>
  <w15:chartTrackingRefBased/>
  <w15:docId w15:val="{7F7BA379-BA02-418C-8A5E-230E10A5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rFonts w:ascii="Arial" w:hAnsi="Arial"/>
      <w:b/>
      <w:bCs/>
      <w:sz w:val="40"/>
      <w:szCs w:val="26"/>
    </w:rPr>
  </w:style>
  <w:style w:type="paragraph" w:styleId="Nagwek6">
    <w:name w:val="heading 6"/>
    <w:basedOn w:val="Normalny"/>
    <w:next w:val="Normalny"/>
    <w:qFormat/>
    <w:pPr>
      <w:keepNext/>
      <w:widowControl/>
      <w:suppressAutoHyphens w:val="0"/>
      <w:spacing w:line="360" w:lineRule="auto"/>
      <w:jc w:val="both"/>
      <w:outlineLvl w:val="5"/>
    </w:pPr>
    <w:rPr>
      <w:rFonts w:eastAsia="Times New Roman"/>
      <w:b/>
      <w:sz w:val="26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suppressLineNumbers/>
      <w:tabs>
        <w:tab w:val="center" w:pos="4818"/>
        <w:tab w:val="right" w:pos="9637"/>
      </w:tabs>
    </w:pPr>
  </w:style>
  <w:style w:type="paragraph" w:styleId="Tekstpodstawowy2">
    <w:name w:val="Body Text 2"/>
    <w:basedOn w:val="Normalny"/>
    <w:pPr>
      <w:widowControl/>
      <w:suppressAutoHyphens w:val="0"/>
    </w:pPr>
    <w:rPr>
      <w:rFonts w:eastAsia="Times New Roman"/>
      <w:b/>
      <w:sz w:val="28"/>
    </w:rPr>
  </w:style>
  <w:style w:type="paragraph" w:styleId="Tekstpodstawowywcity">
    <w:name w:val="Body Text Indent"/>
    <w:basedOn w:val="Normalny"/>
    <w:pPr>
      <w:spacing w:line="360" w:lineRule="auto"/>
      <w:ind w:left="82"/>
      <w:jc w:val="both"/>
    </w:pPr>
    <w:rPr>
      <w:rFonts w:ascii="Arial" w:hAnsi="Arial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C9741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9741B"/>
  </w:style>
  <w:style w:type="paragraph" w:styleId="Tekstpodstawowywcity3">
    <w:name w:val="Body Text Indent 3"/>
    <w:basedOn w:val="Normalny"/>
    <w:rsid w:val="009E0CE5"/>
    <w:pPr>
      <w:spacing w:after="120"/>
      <w:ind w:left="283"/>
    </w:pPr>
    <w:rPr>
      <w:sz w:val="16"/>
      <w:szCs w:val="16"/>
    </w:rPr>
  </w:style>
  <w:style w:type="paragraph" w:customStyle="1" w:styleId="Tekstpodst">
    <w:name w:val="Tekst podst"/>
    <w:basedOn w:val="Normalny"/>
    <w:rsid w:val="00F85EF6"/>
    <w:pPr>
      <w:widowControl/>
      <w:suppressAutoHyphens w:val="0"/>
      <w:spacing w:before="120" w:after="120" w:line="360" w:lineRule="auto"/>
      <w:ind w:firstLine="851"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rsid w:val="00496713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96713"/>
    <w:rPr>
      <w:rFonts w:eastAsia="Lucida Sans Unicode"/>
    </w:rPr>
  </w:style>
  <w:style w:type="character" w:styleId="Odwoanieprzypisukocowego">
    <w:name w:val="endnote reference"/>
    <w:basedOn w:val="Domylnaczcionkaakapitu"/>
    <w:rsid w:val="0049671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1314B"/>
    <w:pPr>
      <w:ind w:left="720"/>
      <w:contextualSpacing/>
    </w:pPr>
  </w:style>
  <w:style w:type="paragraph" w:styleId="Tytu">
    <w:name w:val="Title"/>
    <w:basedOn w:val="Normalny"/>
    <w:link w:val="TytuZnak"/>
    <w:qFormat/>
    <w:rsid w:val="00134507"/>
    <w:pPr>
      <w:widowControl/>
      <w:suppressAutoHyphens w:val="0"/>
      <w:jc w:val="center"/>
    </w:pPr>
    <w:rPr>
      <w:rFonts w:eastAsia="Times New Roman"/>
      <w:b/>
      <w:sz w:val="40"/>
    </w:rPr>
  </w:style>
  <w:style w:type="character" w:customStyle="1" w:styleId="TytuZnak">
    <w:name w:val="Tytuł Znak"/>
    <w:basedOn w:val="Domylnaczcionkaakapitu"/>
    <w:link w:val="Tytu"/>
    <w:rsid w:val="00134507"/>
    <w:rPr>
      <w:b/>
      <w:sz w:val="40"/>
    </w:rPr>
  </w:style>
  <w:style w:type="paragraph" w:styleId="Podtytu">
    <w:name w:val="Subtitle"/>
    <w:basedOn w:val="Normalny"/>
    <w:link w:val="PodtytuZnak"/>
    <w:qFormat/>
    <w:rsid w:val="00134507"/>
    <w:pPr>
      <w:widowControl/>
      <w:suppressAutoHyphens w:val="0"/>
      <w:jc w:val="center"/>
    </w:pPr>
    <w:rPr>
      <w:rFonts w:eastAsia="Times New Roman"/>
      <w:b/>
      <w:sz w:val="52"/>
    </w:rPr>
  </w:style>
  <w:style w:type="character" w:customStyle="1" w:styleId="PodtytuZnak">
    <w:name w:val="Podtytuł Znak"/>
    <w:basedOn w:val="Domylnaczcionkaakapitu"/>
    <w:link w:val="Podtytu"/>
    <w:rsid w:val="00134507"/>
    <w:rPr>
      <w:b/>
      <w:sz w:val="52"/>
    </w:rPr>
  </w:style>
  <w:style w:type="character" w:customStyle="1" w:styleId="StopkaZnak">
    <w:name w:val="Stopka Znak"/>
    <w:basedOn w:val="Domylnaczcionkaakapitu"/>
    <w:link w:val="Stopka"/>
    <w:uiPriority w:val="99"/>
    <w:rsid w:val="00134507"/>
    <w:rPr>
      <w:rFonts w:eastAsia="Lucida Sans Unicode"/>
      <w:sz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131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1316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 </vt:lpstr>
    </vt:vector>
  </TitlesOfParts>
  <Company>dupa-enterprise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 </dc:title>
  <dc:subject/>
  <dc:creator>xxx</dc:creator>
  <cp:keywords/>
  <dc:description/>
  <cp:lastModifiedBy>Józef Ogiński</cp:lastModifiedBy>
  <cp:revision>260</cp:revision>
  <cp:lastPrinted>2021-10-30T08:51:00Z</cp:lastPrinted>
  <dcterms:created xsi:type="dcterms:W3CDTF">2021-10-28T12:47:00Z</dcterms:created>
  <dcterms:modified xsi:type="dcterms:W3CDTF">2025-03-04T07:45:00Z</dcterms:modified>
</cp:coreProperties>
</file>